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04017" w14:textId="51B38CF8" w:rsidR="00B218E5" w:rsidRPr="009454BF" w:rsidRDefault="00B218E5">
      <w:pPr>
        <w:spacing w:before="97"/>
        <w:ind w:left="3985"/>
        <w:rPr>
          <w:rFonts w:asciiTheme="minorHAnsi" w:hAnsiTheme="minorHAnsi" w:cstheme="minorHAnsi"/>
          <w:sz w:val="22"/>
          <w:szCs w:val="22"/>
        </w:rPr>
      </w:pPr>
    </w:p>
    <w:p w14:paraId="03679963" w14:textId="77777777" w:rsidR="00B218E5" w:rsidRPr="009454BF" w:rsidRDefault="00B218E5">
      <w:pPr>
        <w:spacing w:before="1" w:line="180" w:lineRule="exact"/>
        <w:rPr>
          <w:rFonts w:asciiTheme="minorHAnsi" w:hAnsiTheme="minorHAnsi" w:cstheme="minorHAnsi"/>
          <w:sz w:val="22"/>
          <w:szCs w:val="22"/>
        </w:rPr>
      </w:pPr>
    </w:p>
    <w:p w14:paraId="38741526" w14:textId="77777777" w:rsidR="00B218E5" w:rsidRPr="009454BF" w:rsidRDefault="009454BF">
      <w:pPr>
        <w:spacing w:before="26"/>
        <w:ind w:left="2906" w:right="2908"/>
        <w:jc w:val="center"/>
        <w:rPr>
          <w:rFonts w:asciiTheme="minorHAnsi" w:eastAsia="Arial" w:hAnsiTheme="minorHAnsi" w:cstheme="minorHAnsi"/>
          <w:sz w:val="22"/>
          <w:szCs w:val="22"/>
        </w:rPr>
      </w:pPr>
      <w:r w:rsidRPr="009454BF">
        <w:rPr>
          <w:rFonts w:asciiTheme="minorHAnsi" w:eastAsia="Arial" w:hAnsiTheme="minorHAnsi" w:cstheme="minorHAnsi"/>
          <w:b/>
          <w:spacing w:val="2"/>
          <w:sz w:val="22"/>
          <w:szCs w:val="22"/>
        </w:rPr>
        <w:t>JO</w:t>
      </w:r>
      <w:r w:rsidRPr="009454BF">
        <w:rPr>
          <w:rFonts w:asciiTheme="minorHAnsi" w:eastAsia="Arial" w:hAnsiTheme="minorHAnsi" w:cstheme="minorHAnsi"/>
          <w:b/>
          <w:sz w:val="22"/>
          <w:szCs w:val="22"/>
        </w:rPr>
        <w:t>B</w:t>
      </w:r>
      <w:r w:rsidRPr="009454BF">
        <w:rPr>
          <w:rFonts w:asciiTheme="minorHAnsi" w:eastAsia="Arial" w:hAnsiTheme="minorHAnsi" w:cstheme="minorHAnsi"/>
          <w:b/>
          <w:spacing w:val="16"/>
          <w:sz w:val="22"/>
          <w:szCs w:val="22"/>
        </w:rPr>
        <w:t xml:space="preserve"> </w:t>
      </w:r>
      <w:r w:rsidRPr="009454BF">
        <w:rPr>
          <w:rFonts w:asciiTheme="minorHAnsi" w:eastAsia="Arial" w:hAnsiTheme="minorHAnsi" w:cstheme="minorHAnsi"/>
          <w:b/>
          <w:spacing w:val="2"/>
          <w:w w:val="102"/>
          <w:sz w:val="22"/>
          <w:szCs w:val="22"/>
        </w:rPr>
        <w:t>DESCR</w:t>
      </w:r>
      <w:r w:rsidRPr="009454BF">
        <w:rPr>
          <w:rFonts w:asciiTheme="minorHAnsi" w:eastAsia="Arial" w:hAnsiTheme="minorHAnsi" w:cstheme="minorHAnsi"/>
          <w:b/>
          <w:spacing w:val="1"/>
          <w:w w:val="102"/>
          <w:sz w:val="22"/>
          <w:szCs w:val="22"/>
        </w:rPr>
        <w:t>I</w:t>
      </w:r>
      <w:r w:rsidRPr="009454BF">
        <w:rPr>
          <w:rFonts w:asciiTheme="minorHAnsi" w:eastAsia="Arial" w:hAnsiTheme="minorHAnsi" w:cstheme="minorHAnsi"/>
          <w:b/>
          <w:spacing w:val="2"/>
          <w:w w:val="102"/>
          <w:sz w:val="22"/>
          <w:szCs w:val="22"/>
        </w:rPr>
        <w:t>PT</w:t>
      </w:r>
      <w:r w:rsidRPr="009454BF">
        <w:rPr>
          <w:rFonts w:asciiTheme="minorHAnsi" w:eastAsia="Arial" w:hAnsiTheme="minorHAnsi" w:cstheme="minorHAnsi"/>
          <w:b/>
          <w:spacing w:val="1"/>
          <w:w w:val="102"/>
          <w:sz w:val="22"/>
          <w:szCs w:val="22"/>
        </w:rPr>
        <w:t>I</w:t>
      </w:r>
      <w:r w:rsidRPr="009454BF">
        <w:rPr>
          <w:rFonts w:asciiTheme="minorHAnsi" w:eastAsia="Arial" w:hAnsiTheme="minorHAnsi" w:cstheme="minorHAnsi"/>
          <w:b/>
          <w:spacing w:val="3"/>
          <w:w w:val="102"/>
          <w:sz w:val="22"/>
          <w:szCs w:val="22"/>
        </w:rPr>
        <w:t>O</w:t>
      </w:r>
      <w:r w:rsidRPr="009454BF">
        <w:rPr>
          <w:rFonts w:asciiTheme="minorHAnsi" w:eastAsia="Arial" w:hAnsiTheme="minorHAnsi" w:cstheme="minorHAnsi"/>
          <w:b/>
          <w:w w:val="102"/>
          <w:sz w:val="22"/>
          <w:szCs w:val="22"/>
        </w:rPr>
        <w:t>N</w:t>
      </w:r>
    </w:p>
    <w:p w14:paraId="585C36C2" w14:textId="77777777" w:rsidR="00B218E5" w:rsidRPr="009454BF" w:rsidRDefault="009454BF">
      <w:pPr>
        <w:spacing w:before="8" w:line="340" w:lineRule="exact"/>
        <w:ind w:left="2437" w:right="2440"/>
        <w:jc w:val="center"/>
        <w:rPr>
          <w:rFonts w:asciiTheme="minorHAnsi" w:eastAsia="Arial" w:hAnsiTheme="minorHAnsi" w:cstheme="minorHAnsi"/>
          <w:sz w:val="22"/>
          <w:szCs w:val="22"/>
        </w:rPr>
      </w:pPr>
      <w:r w:rsidRPr="009454BF">
        <w:rPr>
          <w:rFonts w:asciiTheme="minorHAnsi" w:eastAsia="Arial" w:hAnsiTheme="minorHAnsi" w:cstheme="minorHAnsi"/>
          <w:spacing w:val="2"/>
          <w:position w:val="-1"/>
          <w:sz w:val="22"/>
          <w:szCs w:val="22"/>
        </w:rPr>
        <w:t>Ca</w:t>
      </w:r>
      <w:r w:rsidRPr="009454BF">
        <w:rPr>
          <w:rFonts w:asciiTheme="minorHAnsi" w:eastAsia="Arial" w:hAnsiTheme="minorHAnsi" w:cstheme="minorHAnsi"/>
          <w:spacing w:val="1"/>
          <w:position w:val="-1"/>
          <w:sz w:val="22"/>
          <w:szCs w:val="22"/>
        </w:rPr>
        <w:t>t</w:t>
      </w:r>
      <w:r w:rsidRPr="009454BF">
        <w:rPr>
          <w:rFonts w:asciiTheme="minorHAnsi" w:eastAsia="Arial" w:hAnsiTheme="minorHAnsi" w:cstheme="minorHAnsi"/>
          <w:spacing w:val="2"/>
          <w:position w:val="-1"/>
          <w:sz w:val="22"/>
          <w:szCs w:val="22"/>
        </w:rPr>
        <w:t>e</w:t>
      </w:r>
      <w:r w:rsidRPr="009454BF">
        <w:rPr>
          <w:rFonts w:asciiTheme="minorHAnsi" w:eastAsia="Arial" w:hAnsiTheme="minorHAnsi" w:cstheme="minorHAnsi"/>
          <w:spacing w:val="1"/>
          <w:position w:val="-1"/>
          <w:sz w:val="22"/>
          <w:szCs w:val="22"/>
        </w:rPr>
        <w:t>ri</w:t>
      </w:r>
      <w:r w:rsidRPr="009454BF">
        <w:rPr>
          <w:rFonts w:asciiTheme="minorHAnsi" w:eastAsia="Arial" w:hAnsiTheme="minorHAnsi" w:cstheme="minorHAnsi"/>
          <w:spacing w:val="2"/>
          <w:position w:val="-1"/>
          <w:sz w:val="22"/>
          <w:szCs w:val="22"/>
        </w:rPr>
        <w:t>n</w:t>
      </w:r>
      <w:r w:rsidRPr="009454BF">
        <w:rPr>
          <w:rFonts w:asciiTheme="minorHAnsi" w:eastAsia="Arial" w:hAnsiTheme="minorHAnsi" w:cstheme="minorHAnsi"/>
          <w:position w:val="-1"/>
          <w:sz w:val="22"/>
          <w:szCs w:val="22"/>
        </w:rPr>
        <w:t>g</w:t>
      </w:r>
      <w:r w:rsidRPr="009454BF">
        <w:rPr>
          <w:rFonts w:asciiTheme="minorHAnsi" w:eastAsia="Arial" w:hAnsiTheme="minorHAnsi" w:cstheme="minorHAnsi"/>
          <w:spacing w:val="26"/>
          <w:position w:val="-1"/>
          <w:sz w:val="22"/>
          <w:szCs w:val="22"/>
        </w:rPr>
        <w:t xml:space="preserve"> </w:t>
      </w:r>
      <w:r w:rsidRPr="009454BF">
        <w:rPr>
          <w:rFonts w:asciiTheme="minorHAnsi" w:eastAsia="Arial" w:hAnsiTheme="minorHAnsi" w:cstheme="minorHAnsi"/>
          <w:spacing w:val="2"/>
          <w:w w:val="102"/>
          <w:position w:val="-1"/>
          <w:sz w:val="22"/>
          <w:szCs w:val="22"/>
        </w:rPr>
        <w:t>Coo</w:t>
      </w:r>
      <w:r w:rsidRPr="009454BF">
        <w:rPr>
          <w:rFonts w:asciiTheme="minorHAnsi" w:eastAsia="Arial" w:hAnsiTheme="minorHAnsi" w:cstheme="minorHAnsi"/>
          <w:spacing w:val="1"/>
          <w:w w:val="102"/>
          <w:position w:val="-1"/>
          <w:sz w:val="22"/>
          <w:szCs w:val="22"/>
        </w:rPr>
        <w:t>r</w:t>
      </w:r>
      <w:r w:rsidRPr="009454BF">
        <w:rPr>
          <w:rFonts w:asciiTheme="minorHAnsi" w:eastAsia="Arial" w:hAnsiTheme="minorHAnsi" w:cstheme="minorHAnsi"/>
          <w:spacing w:val="2"/>
          <w:w w:val="102"/>
          <w:position w:val="-1"/>
          <w:sz w:val="22"/>
          <w:szCs w:val="22"/>
        </w:rPr>
        <w:t>d</w:t>
      </w:r>
      <w:r w:rsidRPr="009454BF">
        <w:rPr>
          <w:rFonts w:asciiTheme="minorHAnsi" w:eastAsia="Arial" w:hAnsiTheme="minorHAnsi" w:cstheme="minorHAnsi"/>
          <w:spacing w:val="1"/>
          <w:w w:val="102"/>
          <w:position w:val="-1"/>
          <w:sz w:val="22"/>
          <w:szCs w:val="22"/>
        </w:rPr>
        <w:t>i</w:t>
      </w:r>
      <w:r w:rsidRPr="009454BF">
        <w:rPr>
          <w:rFonts w:asciiTheme="minorHAnsi" w:eastAsia="Arial" w:hAnsiTheme="minorHAnsi" w:cstheme="minorHAnsi"/>
          <w:spacing w:val="2"/>
          <w:w w:val="102"/>
          <w:position w:val="-1"/>
          <w:sz w:val="22"/>
          <w:szCs w:val="22"/>
        </w:rPr>
        <w:t>na</w:t>
      </w:r>
      <w:r w:rsidRPr="009454BF">
        <w:rPr>
          <w:rFonts w:asciiTheme="minorHAnsi" w:eastAsia="Arial" w:hAnsiTheme="minorHAnsi" w:cstheme="minorHAnsi"/>
          <w:spacing w:val="1"/>
          <w:w w:val="102"/>
          <w:position w:val="-1"/>
          <w:sz w:val="22"/>
          <w:szCs w:val="22"/>
        </w:rPr>
        <w:t>t</w:t>
      </w:r>
      <w:r w:rsidRPr="009454BF">
        <w:rPr>
          <w:rFonts w:asciiTheme="minorHAnsi" w:eastAsia="Arial" w:hAnsiTheme="minorHAnsi" w:cstheme="minorHAnsi"/>
          <w:spacing w:val="2"/>
          <w:w w:val="102"/>
          <w:position w:val="-1"/>
          <w:sz w:val="22"/>
          <w:szCs w:val="22"/>
        </w:rPr>
        <w:t>o</w:t>
      </w:r>
      <w:r w:rsidRPr="009454BF">
        <w:rPr>
          <w:rFonts w:asciiTheme="minorHAnsi" w:eastAsia="Arial" w:hAnsiTheme="minorHAnsi" w:cstheme="minorHAnsi"/>
          <w:w w:val="102"/>
          <w:position w:val="-1"/>
          <w:sz w:val="22"/>
          <w:szCs w:val="22"/>
        </w:rPr>
        <w:t>r</w:t>
      </w:r>
      <w:r w:rsidRPr="009454BF">
        <w:rPr>
          <w:rFonts w:asciiTheme="minorHAnsi" w:eastAsia="Arial" w:hAnsiTheme="minorHAnsi" w:cstheme="minorHAnsi"/>
          <w:spacing w:val="1"/>
          <w:position w:val="-1"/>
          <w:sz w:val="22"/>
          <w:szCs w:val="22"/>
        </w:rPr>
        <w:t xml:space="preserve"> </w:t>
      </w:r>
      <w:r w:rsidRPr="009454BF">
        <w:rPr>
          <w:rFonts w:asciiTheme="minorHAnsi" w:eastAsia="Arial" w:hAnsiTheme="minorHAnsi" w:cstheme="minorHAnsi"/>
          <w:spacing w:val="1"/>
          <w:w w:val="102"/>
          <w:position w:val="-1"/>
          <w:sz w:val="22"/>
          <w:szCs w:val="22"/>
        </w:rPr>
        <w:t>I</w:t>
      </w:r>
      <w:r w:rsidRPr="009454BF">
        <w:rPr>
          <w:rFonts w:asciiTheme="minorHAnsi" w:eastAsia="Arial" w:hAnsiTheme="minorHAnsi" w:cstheme="minorHAnsi"/>
          <w:spacing w:val="2"/>
          <w:w w:val="102"/>
          <w:position w:val="-1"/>
          <w:sz w:val="22"/>
          <w:szCs w:val="22"/>
        </w:rPr>
        <w:t>n</w:t>
      </w:r>
      <w:r w:rsidRPr="009454BF">
        <w:rPr>
          <w:rFonts w:asciiTheme="minorHAnsi" w:eastAsia="Arial" w:hAnsiTheme="minorHAnsi" w:cstheme="minorHAnsi"/>
          <w:spacing w:val="1"/>
          <w:w w:val="102"/>
          <w:position w:val="-1"/>
          <w:sz w:val="22"/>
          <w:szCs w:val="22"/>
        </w:rPr>
        <w:t>t</w:t>
      </w:r>
      <w:r w:rsidRPr="009454BF">
        <w:rPr>
          <w:rFonts w:asciiTheme="minorHAnsi" w:eastAsia="Arial" w:hAnsiTheme="minorHAnsi" w:cstheme="minorHAnsi"/>
          <w:spacing w:val="2"/>
          <w:w w:val="102"/>
          <w:position w:val="-1"/>
          <w:sz w:val="22"/>
          <w:szCs w:val="22"/>
        </w:rPr>
        <w:t>e</w:t>
      </w:r>
      <w:r w:rsidRPr="009454BF">
        <w:rPr>
          <w:rFonts w:asciiTheme="minorHAnsi" w:eastAsia="Arial" w:hAnsiTheme="minorHAnsi" w:cstheme="minorHAnsi"/>
          <w:spacing w:val="1"/>
          <w:w w:val="102"/>
          <w:position w:val="-1"/>
          <w:sz w:val="22"/>
          <w:szCs w:val="22"/>
        </w:rPr>
        <w:t>r</w:t>
      </w:r>
      <w:r w:rsidRPr="009454BF">
        <w:rPr>
          <w:rFonts w:asciiTheme="minorHAnsi" w:eastAsia="Arial" w:hAnsiTheme="minorHAnsi" w:cstheme="minorHAnsi"/>
          <w:w w:val="102"/>
          <w:position w:val="-1"/>
          <w:sz w:val="22"/>
          <w:szCs w:val="22"/>
        </w:rPr>
        <w:t>n</w:t>
      </w:r>
    </w:p>
    <w:p w14:paraId="64AD9627" w14:textId="77777777" w:rsidR="00B218E5" w:rsidRPr="009454BF" w:rsidRDefault="00B218E5">
      <w:pPr>
        <w:spacing w:before="2" w:line="160" w:lineRule="exact"/>
        <w:rPr>
          <w:rFonts w:asciiTheme="minorHAnsi" w:hAnsiTheme="minorHAnsi" w:cstheme="minorHAnsi"/>
          <w:sz w:val="22"/>
          <w:szCs w:val="22"/>
        </w:rPr>
      </w:pPr>
    </w:p>
    <w:p w14:paraId="726642A9" w14:textId="77777777" w:rsidR="00B218E5" w:rsidRPr="009454BF" w:rsidRDefault="00B218E5">
      <w:pPr>
        <w:spacing w:line="200" w:lineRule="exact"/>
        <w:rPr>
          <w:rFonts w:asciiTheme="minorHAnsi" w:hAnsiTheme="minorHAnsi" w:cstheme="minorHAnsi"/>
          <w:sz w:val="22"/>
          <w:szCs w:val="22"/>
        </w:rPr>
      </w:pPr>
    </w:p>
    <w:p w14:paraId="58184E32" w14:textId="11424414" w:rsidR="00B218E5" w:rsidRPr="009454BF" w:rsidRDefault="009454BF">
      <w:pPr>
        <w:spacing w:before="29"/>
        <w:ind w:left="100"/>
        <w:rPr>
          <w:rFonts w:asciiTheme="minorHAnsi" w:eastAsia="Arial" w:hAnsiTheme="minorHAnsi" w:cstheme="minorHAnsi"/>
          <w:sz w:val="22"/>
          <w:szCs w:val="22"/>
        </w:rPr>
      </w:pPr>
      <w:r w:rsidRPr="009454BF">
        <w:rPr>
          <w:rFonts w:asciiTheme="minorHAnsi" w:eastAsia="Arial" w:hAnsiTheme="minorHAnsi" w:cstheme="minorHAnsi"/>
          <w:b/>
          <w:sz w:val="22"/>
          <w:szCs w:val="22"/>
          <w:u w:val="single" w:color="000000"/>
        </w:rPr>
        <w:t>SUMMARY</w:t>
      </w:r>
    </w:p>
    <w:p w14:paraId="377CB74C" w14:textId="77777777" w:rsidR="00B218E5" w:rsidRPr="009454BF" w:rsidRDefault="009454BF">
      <w:pPr>
        <w:spacing w:line="260" w:lineRule="exact"/>
        <w:ind w:left="100" w:right="81"/>
        <w:rPr>
          <w:rFonts w:asciiTheme="minorHAnsi" w:eastAsia="Arial" w:hAnsiTheme="minorHAnsi" w:cstheme="minorHAnsi"/>
          <w:sz w:val="22"/>
          <w:szCs w:val="22"/>
        </w:rPr>
      </w:pPr>
      <w:r w:rsidRPr="009454BF">
        <w:rPr>
          <w:rFonts w:asciiTheme="minorHAnsi" w:eastAsia="Arial" w:hAnsiTheme="minorHAnsi" w:cstheme="minorHAnsi"/>
          <w:sz w:val="22"/>
          <w:szCs w:val="22"/>
        </w:rPr>
        <w:t>The Catering Coordinator intern will be in charge of the service process for all the suite and venue orders as they relate to food.  He/She will be responsible for</w:t>
      </w:r>
    </w:p>
    <w:p w14:paraId="46909E00" w14:textId="77777777" w:rsidR="00B218E5" w:rsidRPr="009454BF" w:rsidRDefault="009454BF">
      <w:pPr>
        <w:spacing w:line="260" w:lineRule="exact"/>
        <w:ind w:left="100"/>
        <w:rPr>
          <w:rFonts w:asciiTheme="minorHAnsi" w:eastAsia="Arial" w:hAnsiTheme="minorHAnsi" w:cstheme="minorHAnsi"/>
          <w:sz w:val="22"/>
          <w:szCs w:val="22"/>
        </w:rPr>
      </w:pPr>
      <w:r w:rsidRPr="009454BF">
        <w:rPr>
          <w:rFonts w:asciiTheme="minorHAnsi" w:eastAsia="Arial" w:hAnsiTheme="minorHAnsi" w:cstheme="minorHAnsi"/>
          <w:sz w:val="22"/>
          <w:szCs w:val="22"/>
        </w:rPr>
        <w:t xml:space="preserve">working with the </w:t>
      </w:r>
      <w:r w:rsidRPr="009454BF">
        <w:rPr>
          <w:rFonts w:asciiTheme="minorHAnsi" w:eastAsia="Arial" w:hAnsiTheme="minorHAnsi" w:cstheme="minorHAnsi"/>
          <w:sz w:val="22"/>
          <w:szCs w:val="22"/>
        </w:rPr>
        <w:t>Lugnuts/Biscuits liaison to organize the process, deliver the</w:t>
      </w:r>
    </w:p>
    <w:p w14:paraId="350A331A" w14:textId="77777777" w:rsidR="00B218E5" w:rsidRPr="009454BF" w:rsidRDefault="009454BF">
      <w:pPr>
        <w:spacing w:line="260" w:lineRule="exact"/>
        <w:ind w:left="100" w:right="174"/>
        <w:rPr>
          <w:rFonts w:asciiTheme="minorHAnsi" w:eastAsia="Arial" w:hAnsiTheme="minorHAnsi" w:cstheme="minorHAnsi"/>
          <w:sz w:val="22"/>
          <w:szCs w:val="22"/>
        </w:rPr>
      </w:pPr>
      <w:r w:rsidRPr="009454BF">
        <w:rPr>
          <w:rFonts w:asciiTheme="minorHAnsi" w:eastAsia="Arial" w:hAnsiTheme="minorHAnsi" w:cstheme="minorHAnsi"/>
          <w:sz w:val="22"/>
          <w:szCs w:val="22"/>
        </w:rPr>
        <w:t>highest service, with the most professional standards, all within the operating principals of the Lansing Lugnuts/Montgomery Biscuits.  He/she will pursue solid</w:t>
      </w:r>
    </w:p>
    <w:p w14:paraId="635742C3" w14:textId="77777777" w:rsidR="00B218E5" w:rsidRPr="009454BF" w:rsidRDefault="009454BF">
      <w:pPr>
        <w:spacing w:line="260" w:lineRule="exact"/>
        <w:ind w:left="100"/>
        <w:rPr>
          <w:rFonts w:asciiTheme="minorHAnsi" w:eastAsia="Arial" w:hAnsiTheme="minorHAnsi" w:cstheme="minorHAnsi"/>
          <w:sz w:val="22"/>
          <w:szCs w:val="22"/>
        </w:rPr>
      </w:pPr>
      <w:r w:rsidRPr="009454BF">
        <w:rPr>
          <w:rFonts w:asciiTheme="minorHAnsi" w:eastAsia="Arial" w:hAnsiTheme="minorHAnsi" w:cstheme="minorHAnsi"/>
          <w:sz w:val="22"/>
          <w:szCs w:val="22"/>
        </w:rPr>
        <w:t xml:space="preserve">working relationships with other </w:t>
      </w:r>
      <w:r w:rsidRPr="009454BF">
        <w:rPr>
          <w:rFonts w:asciiTheme="minorHAnsi" w:eastAsia="Arial" w:hAnsiTheme="minorHAnsi" w:cstheme="minorHAnsi"/>
          <w:sz w:val="22"/>
          <w:szCs w:val="22"/>
        </w:rPr>
        <w:t>departments, especially corporate sales, group</w:t>
      </w:r>
    </w:p>
    <w:p w14:paraId="25A91646" w14:textId="77777777" w:rsidR="00B218E5" w:rsidRPr="009454BF" w:rsidRDefault="009454BF">
      <w:pPr>
        <w:spacing w:before="8" w:line="260" w:lineRule="exact"/>
        <w:ind w:left="100" w:right="67"/>
        <w:rPr>
          <w:rFonts w:asciiTheme="minorHAnsi" w:eastAsia="Arial" w:hAnsiTheme="minorHAnsi" w:cstheme="minorHAnsi"/>
          <w:sz w:val="22"/>
          <w:szCs w:val="22"/>
        </w:rPr>
      </w:pPr>
      <w:r w:rsidRPr="009454BF">
        <w:rPr>
          <w:rFonts w:asciiTheme="minorHAnsi" w:eastAsia="Arial" w:hAnsiTheme="minorHAnsi" w:cstheme="minorHAnsi"/>
          <w:sz w:val="22"/>
          <w:szCs w:val="22"/>
        </w:rPr>
        <w:t>sales, sponsorship department and concessions.  This intern will report directly to the Director of Sales.</w:t>
      </w:r>
    </w:p>
    <w:p w14:paraId="62C83054" w14:textId="77777777" w:rsidR="00B218E5" w:rsidRPr="009454BF" w:rsidRDefault="00B218E5">
      <w:pPr>
        <w:spacing w:before="12" w:line="260" w:lineRule="exact"/>
        <w:rPr>
          <w:rFonts w:asciiTheme="minorHAnsi" w:hAnsiTheme="minorHAnsi" w:cstheme="minorHAnsi"/>
          <w:sz w:val="22"/>
          <w:szCs w:val="22"/>
        </w:rPr>
      </w:pPr>
    </w:p>
    <w:p w14:paraId="34F2E97F" w14:textId="77777777" w:rsidR="00B218E5" w:rsidRPr="009454BF" w:rsidRDefault="009454BF">
      <w:pPr>
        <w:ind w:left="100"/>
        <w:rPr>
          <w:rFonts w:asciiTheme="minorHAnsi" w:eastAsia="Arial" w:hAnsiTheme="minorHAnsi" w:cstheme="minorHAnsi"/>
          <w:sz w:val="22"/>
          <w:szCs w:val="22"/>
        </w:rPr>
      </w:pPr>
      <w:r w:rsidRPr="009454BF">
        <w:rPr>
          <w:rFonts w:asciiTheme="minorHAnsi" w:eastAsia="Arial" w:hAnsiTheme="minorHAnsi" w:cstheme="minorHAnsi"/>
          <w:b/>
          <w:sz w:val="22"/>
          <w:szCs w:val="22"/>
          <w:u w:val="single" w:color="000000"/>
        </w:rPr>
        <w:t>DUTIES</w:t>
      </w:r>
    </w:p>
    <w:p w14:paraId="65F484F3" w14:textId="77777777" w:rsidR="00B218E5" w:rsidRPr="009454BF" w:rsidRDefault="009454BF">
      <w:pPr>
        <w:spacing w:before="2"/>
        <w:ind w:left="100" w:right="426"/>
        <w:rPr>
          <w:rFonts w:asciiTheme="minorHAnsi" w:eastAsia="Arial" w:hAnsiTheme="minorHAnsi" w:cstheme="minorHAnsi"/>
          <w:sz w:val="22"/>
          <w:szCs w:val="22"/>
        </w:rPr>
      </w:pPr>
      <w:r w:rsidRPr="009454BF">
        <w:rPr>
          <w:rFonts w:asciiTheme="minorHAnsi" w:eastAsia="Arial" w:hAnsiTheme="minorHAnsi" w:cstheme="minorHAnsi"/>
          <w:b/>
          <w:sz w:val="22"/>
          <w:szCs w:val="22"/>
        </w:rPr>
        <w:t xml:space="preserve">Department Start Up </w:t>
      </w:r>
      <w:r w:rsidRPr="009454BF">
        <w:rPr>
          <w:rFonts w:asciiTheme="minorHAnsi" w:eastAsia="Arial" w:hAnsiTheme="minorHAnsi" w:cstheme="minorHAnsi"/>
          <w:sz w:val="22"/>
          <w:szCs w:val="22"/>
        </w:rPr>
        <w:t xml:space="preserve">– Work in unison to set up and organize a system that </w:t>
      </w:r>
      <w:r w:rsidRPr="009454BF">
        <w:rPr>
          <w:rFonts w:asciiTheme="minorHAnsi" w:eastAsia="Arial" w:hAnsiTheme="minorHAnsi" w:cstheme="minorHAnsi"/>
          <w:sz w:val="22"/>
          <w:szCs w:val="22"/>
        </w:rPr>
        <w:t>facilitates the department in the best possible way.  To learn all about the different products, their presentation and be in a position to know enough to enhance the customer experience when ordering food and beverages for their event, i.e. comment on foo</w:t>
      </w:r>
      <w:r w:rsidRPr="009454BF">
        <w:rPr>
          <w:rFonts w:asciiTheme="minorHAnsi" w:eastAsia="Arial" w:hAnsiTheme="minorHAnsi" w:cstheme="minorHAnsi"/>
          <w:sz w:val="22"/>
          <w:szCs w:val="22"/>
        </w:rPr>
        <w:t>d choice, up sell, etc.</w:t>
      </w:r>
    </w:p>
    <w:p w14:paraId="709D59FB" w14:textId="77777777" w:rsidR="00B218E5" w:rsidRPr="009454BF" w:rsidRDefault="00B218E5">
      <w:pPr>
        <w:spacing w:before="16" w:line="260" w:lineRule="exact"/>
        <w:rPr>
          <w:rFonts w:asciiTheme="minorHAnsi" w:hAnsiTheme="minorHAnsi" w:cstheme="minorHAnsi"/>
          <w:sz w:val="22"/>
          <w:szCs w:val="22"/>
        </w:rPr>
      </w:pPr>
    </w:p>
    <w:p w14:paraId="5F91EE1D" w14:textId="77777777" w:rsidR="00B218E5" w:rsidRPr="009454BF" w:rsidRDefault="009454BF">
      <w:pPr>
        <w:ind w:left="100"/>
        <w:rPr>
          <w:rFonts w:asciiTheme="minorHAnsi" w:eastAsia="Arial" w:hAnsiTheme="minorHAnsi" w:cstheme="minorHAnsi"/>
          <w:sz w:val="22"/>
          <w:szCs w:val="22"/>
        </w:rPr>
      </w:pPr>
      <w:r w:rsidRPr="009454BF">
        <w:rPr>
          <w:rFonts w:asciiTheme="minorHAnsi" w:eastAsia="Arial" w:hAnsiTheme="minorHAnsi" w:cstheme="minorHAnsi"/>
          <w:b/>
          <w:sz w:val="22"/>
          <w:szCs w:val="22"/>
        </w:rPr>
        <w:t xml:space="preserve">Product / Client Knowledge </w:t>
      </w:r>
      <w:r w:rsidRPr="009454BF">
        <w:rPr>
          <w:rFonts w:asciiTheme="minorHAnsi" w:eastAsia="Arial" w:hAnsiTheme="minorHAnsi" w:cstheme="minorHAnsi"/>
          <w:sz w:val="22"/>
          <w:szCs w:val="22"/>
        </w:rPr>
        <w:t>–</w:t>
      </w:r>
    </w:p>
    <w:p w14:paraId="7C68B928" w14:textId="77777777" w:rsidR="00B218E5" w:rsidRPr="009454BF" w:rsidRDefault="009454BF">
      <w:pPr>
        <w:spacing w:line="280" w:lineRule="exact"/>
        <w:ind w:left="1180"/>
        <w:rPr>
          <w:rFonts w:asciiTheme="minorHAnsi" w:eastAsia="Arial" w:hAnsiTheme="minorHAnsi" w:cstheme="minorHAnsi"/>
          <w:sz w:val="22"/>
          <w:szCs w:val="22"/>
        </w:rPr>
      </w:pPr>
      <w:r w:rsidRPr="009454BF">
        <w:rPr>
          <w:rFonts w:asciiTheme="minorHAnsi" w:eastAsia="Courier New" w:hAnsiTheme="minorHAnsi" w:cstheme="minorHAnsi"/>
          <w:position w:val="1"/>
          <w:sz w:val="22"/>
          <w:szCs w:val="22"/>
        </w:rPr>
        <w:t>o</w:t>
      </w:r>
      <w:r w:rsidRPr="009454BF">
        <w:rPr>
          <w:rFonts w:asciiTheme="minorHAnsi" w:eastAsia="Courier New" w:hAnsiTheme="minorHAnsi" w:cstheme="minorHAnsi"/>
          <w:spacing w:val="72"/>
          <w:position w:val="1"/>
          <w:sz w:val="22"/>
          <w:szCs w:val="22"/>
        </w:rPr>
        <w:t xml:space="preserve"> </w:t>
      </w:r>
      <w:r w:rsidRPr="009454BF">
        <w:rPr>
          <w:rFonts w:asciiTheme="minorHAnsi" w:eastAsia="Arial" w:hAnsiTheme="minorHAnsi" w:cstheme="minorHAnsi"/>
          <w:position w:val="1"/>
          <w:sz w:val="22"/>
          <w:szCs w:val="22"/>
        </w:rPr>
        <w:t>Understand all products and procedures</w:t>
      </w:r>
    </w:p>
    <w:p w14:paraId="58941F94" w14:textId="77777777" w:rsidR="00B218E5" w:rsidRPr="009454BF" w:rsidRDefault="009454BF">
      <w:pPr>
        <w:spacing w:line="260" w:lineRule="exact"/>
        <w:ind w:left="1180"/>
        <w:rPr>
          <w:rFonts w:asciiTheme="minorHAnsi" w:eastAsia="Arial" w:hAnsiTheme="minorHAnsi" w:cstheme="minorHAnsi"/>
          <w:sz w:val="22"/>
          <w:szCs w:val="22"/>
        </w:rPr>
      </w:pPr>
      <w:r w:rsidRPr="009454BF">
        <w:rPr>
          <w:rFonts w:asciiTheme="minorHAnsi" w:eastAsia="Courier New" w:hAnsiTheme="minorHAnsi" w:cstheme="minorHAnsi"/>
          <w:position w:val="2"/>
          <w:sz w:val="22"/>
          <w:szCs w:val="22"/>
        </w:rPr>
        <w:t>o</w:t>
      </w:r>
      <w:r w:rsidRPr="009454BF">
        <w:rPr>
          <w:rFonts w:asciiTheme="minorHAnsi" w:eastAsia="Courier New" w:hAnsiTheme="minorHAnsi" w:cstheme="minorHAnsi"/>
          <w:spacing w:val="72"/>
          <w:position w:val="2"/>
          <w:sz w:val="22"/>
          <w:szCs w:val="22"/>
        </w:rPr>
        <w:t xml:space="preserve"> </w:t>
      </w:r>
      <w:r w:rsidRPr="009454BF">
        <w:rPr>
          <w:rFonts w:asciiTheme="minorHAnsi" w:eastAsia="Arial" w:hAnsiTheme="minorHAnsi" w:cstheme="minorHAnsi"/>
          <w:position w:val="2"/>
          <w:sz w:val="22"/>
          <w:szCs w:val="22"/>
        </w:rPr>
        <w:t>Accompany sales reps on ticket deliveries pre-season</w:t>
      </w:r>
    </w:p>
    <w:p w14:paraId="458C47E8" w14:textId="77777777" w:rsidR="00B218E5" w:rsidRPr="009454BF" w:rsidRDefault="009454BF">
      <w:pPr>
        <w:spacing w:line="260" w:lineRule="exact"/>
        <w:ind w:left="1180"/>
        <w:rPr>
          <w:rFonts w:asciiTheme="minorHAnsi" w:eastAsia="Arial" w:hAnsiTheme="minorHAnsi" w:cstheme="minorHAnsi"/>
          <w:sz w:val="22"/>
          <w:szCs w:val="22"/>
        </w:rPr>
      </w:pPr>
      <w:r w:rsidRPr="009454BF">
        <w:rPr>
          <w:rFonts w:asciiTheme="minorHAnsi" w:eastAsia="Courier New" w:hAnsiTheme="minorHAnsi" w:cstheme="minorHAnsi"/>
          <w:position w:val="2"/>
          <w:sz w:val="22"/>
          <w:szCs w:val="22"/>
        </w:rPr>
        <w:t>o</w:t>
      </w:r>
      <w:r w:rsidRPr="009454BF">
        <w:rPr>
          <w:rFonts w:asciiTheme="minorHAnsi" w:eastAsia="Courier New" w:hAnsiTheme="minorHAnsi" w:cstheme="minorHAnsi"/>
          <w:spacing w:val="72"/>
          <w:position w:val="2"/>
          <w:sz w:val="22"/>
          <w:szCs w:val="22"/>
        </w:rPr>
        <w:t xml:space="preserve"> </w:t>
      </w:r>
      <w:r w:rsidRPr="009454BF">
        <w:rPr>
          <w:rFonts w:asciiTheme="minorHAnsi" w:eastAsia="Arial" w:hAnsiTheme="minorHAnsi" w:cstheme="minorHAnsi"/>
          <w:position w:val="2"/>
          <w:sz w:val="22"/>
          <w:szCs w:val="22"/>
        </w:rPr>
        <w:t>Create annual suite files</w:t>
      </w:r>
    </w:p>
    <w:p w14:paraId="31AF72A3" w14:textId="77777777" w:rsidR="00B218E5" w:rsidRPr="009454BF" w:rsidRDefault="009454BF">
      <w:pPr>
        <w:spacing w:line="260" w:lineRule="exact"/>
        <w:ind w:left="1180"/>
        <w:rPr>
          <w:rFonts w:asciiTheme="minorHAnsi" w:eastAsia="Arial" w:hAnsiTheme="minorHAnsi" w:cstheme="minorHAnsi"/>
          <w:sz w:val="22"/>
          <w:szCs w:val="22"/>
        </w:rPr>
      </w:pPr>
      <w:r w:rsidRPr="009454BF">
        <w:rPr>
          <w:rFonts w:asciiTheme="minorHAnsi" w:eastAsia="Courier New" w:hAnsiTheme="minorHAnsi" w:cstheme="minorHAnsi"/>
          <w:position w:val="2"/>
          <w:sz w:val="22"/>
          <w:szCs w:val="22"/>
        </w:rPr>
        <w:t>o</w:t>
      </w:r>
      <w:r w:rsidRPr="009454BF">
        <w:rPr>
          <w:rFonts w:asciiTheme="minorHAnsi" w:eastAsia="Courier New" w:hAnsiTheme="minorHAnsi" w:cstheme="minorHAnsi"/>
          <w:spacing w:val="72"/>
          <w:position w:val="2"/>
          <w:sz w:val="22"/>
          <w:szCs w:val="22"/>
        </w:rPr>
        <w:t xml:space="preserve"> </w:t>
      </w:r>
      <w:r w:rsidRPr="009454BF">
        <w:rPr>
          <w:rFonts w:asciiTheme="minorHAnsi" w:eastAsia="Arial" w:hAnsiTheme="minorHAnsi" w:cstheme="minorHAnsi"/>
          <w:position w:val="2"/>
          <w:sz w:val="22"/>
          <w:szCs w:val="22"/>
        </w:rPr>
        <w:t>Meet with each sales rep about customers in order to update</w:t>
      </w:r>
    </w:p>
    <w:p w14:paraId="32CDAB83" w14:textId="77777777" w:rsidR="00B218E5" w:rsidRPr="009454BF" w:rsidRDefault="009454BF">
      <w:pPr>
        <w:spacing w:line="240" w:lineRule="exact"/>
        <w:ind w:left="1540"/>
        <w:rPr>
          <w:rFonts w:asciiTheme="minorHAnsi" w:eastAsia="Arial" w:hAnsiTheme="minorHAnsi" w:cstheme="minorHAnsi"/>
          <w:sz w:val="22"/>
          <w:szCs w:val="22"/>
        </w:rPr>
      </w:pPr>
      <w:r w:rsidRPr="009454BF">
        <w:rPr>
          <w:rFonts w:asciiTheme="minorHAnsi" w:eastAsia="Arial" w:hAnsiTheme="minorHAnsi" w:cstheme="minorHAnsi"/>
          <w:sz w:val="22"/>
          <w:szCs w:val="22"/>
        </w:rPr>
        <w:t xml:space="preserve">Annual </w:t>
      </w:r>
      <w:r w:rsidRPr="009454BF">
        <w:rPr>
          <w:rFonts w:asciiTheme="minorHAnsi" w:eastAsia="Arial" w:hAnsiTheme="minorHAnsi" w:cstheme="minorHAnsi"/>
          <w:sz w:val="22"/>
          <w:szCs w:val="22"/>
        </w:rPr>
        <w:t>Suite Chart</w:t>
      </w:r>
    </w:p>
    <w:p w14:paraId="17398155" w14:textId="77777777" w:rsidR="00B218E5" w:rsidRPr="009454BF" w:rsidRDefault="009454BF">
      <w:pPr>
        <w:spacing w:before="2"/>
        <w:ind w:left="1180"/>
        <w:rPr>
          <w:rFonts w:asciiTheme="minorHAnsi" w:eastAsia="Arial" w:hAnsiTheme="minorHAnsi" w:cstheme="minorHAnsi"/>
          <w:sz w:val="22"/>
          <w:szCs w:val="22"/>
        </w:rPr>
      </w:pPr>
      <w:r w:rsidRPr="009454BF">
        <w:rPr>
          <w:rFonts w:asciiTheme="minorHAnsi" w:eastAsia="Courier New" w:hAnsiTheme="minorHAnsi" w:cstheme="minorHAnsi"/>
          <w:sz w:val="22"/>
          <w:szCs w:val="22"/>
        </w:rPr>
        <w:t>o</w:t>
      </w:r>
      <w:r w:rsidRPr="009454BF">
        <w:rPr>
          <w:rFonts w:asciiTheme="minorHAnsi" w:eastAsia="Courier New" w:hAnsiTheme="minorHAnsi" w:cstheme="minorHAnsi"/>
          <w:spacing w:val="72"/>
          <w:sz w:val="22"/>
          <w:szCs w:val="22"/>
        </w:rPr>
        <w:t xml:space="preserve"> </w:t>
      </w:r>
      <w:r w:rsidRPr="009454BF">
        <w:rPr>
          <w:rFonts w:asciiTheme="minorHAnsi" w:eastAsia="Arial" w:hAnsiTheme="minorHAnsi" w:cstheme="minorHAnsi"/>
          <w:sz w:val="22"/>
          <w:szCs w:val="22"/>
        </w:rPr>
        <w:t>Identify large food venue events planned</w:t>
      </w:r>
    </w:p>
    <w:p w14:paraId="14234AF6" w14:textId="77777777" w:rsidR="00B218E5" w:rsidRPr="009454BF" w:rsidRDefault="00B218E5">
      <w:pPr>
        <w:spacing w:before="15" w:line="240" w:lineRule="exact"/>
        <w:rPr>
          <w:rFonts w:asciiTheme="minorHAnsi" w:hAnsiTheme="minorHAnsi" w:cstheme="minorHAnsi"/>
          <w:sz w:val="22"/>
          <w:szCs w:val="22"/>
        </w:rPr>
      </w:pPr>
    </w:p>
    <w:p w14:paraId="28FF71DF" w14:textId="77777777" w:rsidR="00B218E5" w:rsidRPr="009454BF" w:rsidRDefault="009454BF">
      <w:pPr>
        <w:ind w:left="100" w:right="334"/>
        <w:rPr>
          <w:rFonts w:asciiTheme="minorHAnsi" w:eastAsia="Arial" w:hAnsiTheme="minorHAnsi" w:cstheme="minorHAnsi"/>
          <w:sz w:val="22"/>
          <w:szCs w:val="22"/>
        </w:rPr>
      </w:pPr>
      <w:r w:rsidRPr="009454BF">
        <w:rPr>
          <w:rFonts w:asciiTheme="minorHAnsi" w:eastAsia="Arial" w:hAnsiTheme="minorHAnsi" w:cstheme="minorHAnsi"/>
          <w:b/>
          <w:sz w:val="22"/>
          <w:szCs w:val="22"/>
        </w:rPr>
        <w:t xml:space="preserve">Order Process </w:t>
      </w:r>
      <w:r w:rsidRPr="009454BF">
        <w:rPr>
          <w:rFonts w:asciiTheme="minorHAnsi" w:eastAsia="Arial" w:hAnsiTheme="minorHAnsi" w:cstheme="minorHAnsi"/>
          <w:sz w:val="22"/>
          <w:szCs w:val="22"/>
        </w:rPr>
        <w:t>– Work closely with clients to make their food ordering process as easy and effortless as possible.  The use of the food modules on SEAT will help to keep track of all activity, contacts</w:t>
      </w:r>
      <w:r w:rsidRPr="009454BF">
        <w:rPr>
          <w:rFonts w:asciiTheme="minorHAnsi" w:eastAsia="Arial" w:hAnsiTheme="minorHAnsi" w:cstheme="minorHAnsi"/>
          <w:sz w:val="22"/>
          <w:szCs w:val="22"/>
        </w:rPr>
        <w:t xml:space="preserve"> and orders.</w:t>
      </w:r>
    </w:p>
    <w:p w14:paraId="6AC03BD2" w14:textId="77777777" w:rsidR="00B218E5" w:rsidRPr="009454BF" w:rsidRDefault="009454BF">
      <w:pPr>
        <w:spacing w:before="2" w:line="234" w:lineRule="auto"/>
        <w:ind w:left="1540" w:right="268" w:hanging="360"/>
        <w:rPr>
          <w:rFonts w:asciiTheme="minorHAnsi" w:eastAsia="Arial" w:hAnsiTheme="minorHAnsi" w:cstheme="minorHAnsi"/>
          <w:sz w:val="22"/>
          <w:szCs w:val="22"/>
        </w:rPr>
      </w:pPr>
      <w:r w:rsidRPr="009454BF">
        <w:rPr>
          <w:rFonts w:asciiTheme="minorHAnsi" w:eastAsia="Courier New" w:hAnsiTheme="minorHAnsi" w:cstheme="minorHAnsi"/>
          <w:sz w:val="22"/>
          <w:szCs w:val="22"/>
        </w:rPr>
        <w:t>o</w:t>
      </w:r>
      <w:r w:rsidRPr="009454BF">
        <w:rPr>
          <w:rFonts w:asciiTheme="minorHAnsi" w:eastAsia="Courier New" w:hAnsiTheme="minorHAnsi" w:cstheme="minorHAnsi"/>
          <w:spacing w:val="72"/>
          <w:sz w:val="22"/>
          <w:szCs w:val="22"/>
        </w:rPr>
        <w:t xml:space="preserve"> </w:t>
      </w:r>
      <w:r w:rsidRPr="009454BF">
        <w:rPr>
          <w:rFonts w:asciiTheme="minorHAnsi" w:eastAsia="Arial" w:hAnsiTheme="minorHAnsi" w:cstheme="minorHAnsi"/>
          <w:sz w:val="22"/>
          <w:szCs w:val="22"/>
        </w:rPr>
        <w:t>Proactively initiate contact with the client, inform the client of the procedures and deadlines to his/her ordering process.  Make sure the client has the appropriate menus and information to make the choices and answer any questions he migh</w:t>
      </w:r>
      <w:r w:rsidRPr="009454BF">
        <w:rPr>
          <w:rFonts w:asciiTheme="minorHAnsi" w:eastAsia="Arial" w:hAnsiTheme="minorHAnsi" w:cstheme="minorHAnsi"/>
          <w:sz w:val="22"/>
          <w:szCs w:val="22"/>
        </w:rPr>
        <w:t>t have.</w:t>
      </w:r>
    </w:p>
    <w:p w14:paraId="6BC3CFE3" w14:textId="77777777" w:rsidR="00B218E5" w:rsidRPr="009454BF" w:rsidRDefault="009454BF">
      <w:pPr>
        <w:spacing w:before="6" w:line="231" w:lineRule="auto"/>
        <w:ind w:left="1540" w:right="548" w:hanging="360"/>
        <w:rPr>
          <w:rFonts w:asciiTheme="minorHAnsi" w:eastAsia="Arial" w:hAnsiTheme="minorHAnsi" w:cstheme="minorHAnsi"/>
          <w:sz w:val="22"/>
          <w:szCs w:val="22"/>
        </w:rPr>
      </w:pPr>
      <w:r w:rsidRPr="009454BF">
        <w:rPr>
          <w:rFonts w:asciiTheme="minorHAnsi" w:eastAsia="Courier New" w:hAnsiTheme="minorHAnsi" w:cstheme="minorHAnsi"/>
          <w:sz w:val="22"/>
          <w:szCs w:val="22"/>
        </w:rPr>
        <w:t>o</w:t>
      </w:r>
      <w:r w:rsidRPr="009454BF">
        <w:rPr>
          <w:rFonts w:asciiTheme="minorHAnsi" w:eastAsia="Courier New" w:hAnsiTheme="minorHAnsi" w:cstheme="minorHAnsi"/>
          <w:spacing w:val="72"/>
          <w:sz w:val="22"/>
          <w:szCs w:val="22"/>
        </w:rPr>
        <w:t xml:space="preserve"> </w:t>
      </w:r>
      <w:r w:rsidRPr="009454BF">
        <w:rPr>
          <w:rFonts w:asciiTheme="minorHAnsi" w:eastAsia="Arial" w:hAnsiTheme="minorHAnsi" w:cstheme="minorHAnsi"/>
          <w:sz w:val="22"/>
          <w:szCs w:val="22"/>
        </w:rPr>
        <w:t>Follow up with the client and be prepared to complete the order process and answer any other questions about the menu, quantities, presentation, service &amp; delivery, pricing or payment.</w:t>
      </w:r>
    </w:p>
    <w:p w14:paraId="520B272F" w14:textId="77777777" w:rsidR="00B218E5" w:rsidRPr="009454BF" w:rsidRDefault="009454BF">
      <w:pPr>
        <w:spacing w:before="4"/>
        <w:ind w:left="1180"/>
        <w:rPr>
          <w:rFonts w:asciiTheme="minorHAnsi" w:eastAsia="Arial" w:hAnsiTheme="minorHAnsi" w:cstheme="minorHAnsi"/>
          <w:sz w:val="22"/>
          <w:szCs w:val="22"/>
        </w:rPr>
      </w:pPr>
      <w:r w:rsidRPr="009454BF">
        <w:rPr>
          <w:rFonts w:asciiTheme="minorHAnsi" w:eastAsia="Courier New" w:hAnsiTheme="minorHAnsi" w:cstheme="minorHAnsi"/>
          <w:sz w:val="22"/>
          <w:szCs w:val="22"/>
        </w:rPr>
        <w:t>o</w:t>
      </w:r>
      <w:r w:rsidRPr="009454BF">
        <w:rPr>
          <w:rFonts w:asciiTheme="minorHAnsi" w:eastAsia="Courier New" w:hAnsiTheme="minorHAnsi" w:cstheme="minorHAnsi"/>
          <w:spacing w:val="72"/>
          <w:sz w:val="22"/>
          <w:szCs w:val="22"/>
        </w:rPr>
        <w:t xml:space="preserve"> </w:t>
      </w:r>
      <w:r w:rsidRPr="009454BF">
        <w:rPr>
          <w:rFonts w:asciiTheme="minorHAnsi" w:eastAsia="Arial" w:hAnsiTheme="minorHAnsi" w:cstheme="minorHAnsi"/>
          <w:sz w:val="22"/>
          <w:szCs w:val="22"/>
        </w:rPr>
        <w:t>Whenever possible, up sell food or improve quality selectio</w:t>
      </w:r>
      <w:r w:rsidRPr="009454BF">
        <w:rPr>
          <w:rFonts w:asciiTheme="minorHAnsi" w:eastAsia="Arial" w:hAnsiTheme="minorHAnsi" w:cstheme="minorHAnsi"/>
          <w:sz w:val="22"/>
          <w:szCs w:val="22"/>
        </w:rPr>
        <w:t>n.</w:t>
      </w:r>
    </w:p>
    <w:p w14:paraId="10EB0953" w14:textId="77777777" w:rsidR="00B218E5" w:rsidRPr="009454BF" w:rsidRDefault="009454BF">
      <w:pPr>
        <w:spacing w:line="260" w:lineRule="exact"/>
        <w:ind w:left="1180"/>
        <w:rPr>
          <w:rFonts w:asciiTheme="minorHAnsi" w:eastAsia="Arial" w:hAnsiTheme="minorHAnsi" w:cstheme="minorHAnsi"/>
          <w:sz w:val="22"/>
          <w:szCs w:val="22"/>
        </w:rPr>
      </w:pPr>
      <w:r w:rsidRPr="009454BF">
        <w:rPr>
          <w:rFonts w:asciiTheme="minorHAnsi" w:eastAsia="Courier New" w:hAnsiTheme="minorHAnsi" w:cstheme="minorHAnsi"/>
          <w:position w:val="2"/>
          <w:sz w:val="22"/>
          <w:szCs w:val="22"/>
        </w:rPr>
        <w:t>o</w:t>
      </w:r>
      <w:r w:rsidRPr="009454BF">
        <w:rPr>
          <w:rFonts w:asciiTheme="minorHAnsi" w:eastAsia="Courier New" w:hAnsiTheme="minorHAnsi" w:cstheme="minorHAnsi"/>
          <w:spacing w:val="72"/>
          <w:position w:val="2"/>
          <w:sz w:val="22"/>
          <w:szCs w:val="22"/>
        </w:rPr>
        <w:t xml:space="preserve"> </w:t>
      </w:r>
      <w:r w:rsidRPr="009454BF">
        <w:rPr>
          <w:rFonts w:asciiTheme="minorHAnsi" w:eastAsia="Arial" w:hAnsiTheme="minorHAnsi" w:cstheme="minorHAnsi"/>
          <w:position w:val="2"/>
          <w:sz w:val="22"/>
          <w:szCs w:val="22"/>
        </w:rPr>
        <w:t>Effectively use online suite catering module and monitor its</w:t>
      </w:r>
    </w:p>
    <w:p w14:paraId="23D16110" w14:textId="77777777" w:rsidR="00B218E5" w:rsidRPr="009454BF" w:rsidRDefault="009454BF">
      <w:pPr>
        <w:spacing w:line="240" w:lineRule="exact"/>
        <w:ind w:left="1540"/>
        <w:rPr>
          <w:rFonts w:asciiTheme="minorHAnsi" w:eastAsia="Arial" w:hAnsiTheme="minorHAnsi" w:cstheme="minorHAnsi"/>
          <w:sz w:val="22"/>
          <w:szCs w:val="22"/>
        </w:rPr>
        <w:sectPr w:rsidR="00B218E5" w:rsidRPr="009454BF">
          <w:pgSz w:w="12240" w:h="15840"/>
          <w:pgMar w:top="860" w:right="1700" w:bottom="280" w:left="1700" w:header="720" w:footer="720" w:gutter="0"/>
          <w:cols w:space="720"/>
        </w:sectPr>
      </w:pPr>
      <w:r w:rsidRPr="009454BF">
        <w:rPr>
          <w:rFonts w:asciiTheme="minorHAnsi" w:eastAsia="Arial" w:hAnsiTheme="minorHAnsi" w:cstheme="minorHAnsi"/>
          <w:sz w:val="22"/>
          <w:szCs w:val="22"/>
        </w:rPr>
        <w:t>accuracy</w:t>
      </w:r>
    </w:p>
    <w:p w14:paraId="32856739" w14:textId="77777777" w:rsidR="00B218E5" w:rsidRPr="009454BF" w:rsidRDefault="00B218E5">
      <w:pPr>
        <w:spacing w:before="10" w:line="200" w:lineRule="exact"/>
        <w:rPr>
          <w:rFonts w:asciiTheme="minorHAnsi" w:hAnsiTheme="minorHAnsi" w:cstheme="minorHAnsi"/>
          <w:sz w:val="22"/>
          <w:szCs w:val="22"/>
        </w:rPr>
      </w:pPr>
    </w:p>
    <w:p w14:paraId="42D5C954" w14:textId="77777777" w:rsidR="00B218E5" w:rsidRPr="009454BF" w:rsidRDefault="009454BF">
      <w:pPr>
        <w:spacing w:before="29"/>
        <w:ind w:left="100" w:right="94"/>
        <w:rPr>
          <w:rFonts w:asciiTheme="minorHAnsi" w:eastAsia="Arial" w:hAnsiTheme="minorHAnsi" w:cstheme="minorHAnsi"/>
          <w:sz w:val="22"/>
          <w:szCs w:val="22"/>
        </w:rPr>
      </w:pPr>
      <w:r w:rsidRPr="009454BF">
        <w:rPr>
          <w:rFonts w:asciiTheme="minorHAnsi" w:eastAsia="Arial" w:hAnsiTheme="minorHAnsi" w:cstheme="minorHAnsi"/>
          <w:b/>
          <w:sz w:val="22"/>
          <w:szCs w:val="22"/>
        </w:rPr>
        <w:t xml:space="preserve">Records/Order Entries </w:t>
      </w:r>
      <w:r w:rsidRPr="009454BF">
        <w:rPr>
          <w:rFonts w:asciiTheme="minorHAnsi" w:eastAsia="Arial" w:hAnsiTheme="minorHAnsi" w:cstheme="minorHAnsi"/>
          <w:sz w:val="22"/>
          <w:szCs w:val="22"/>
        </w:rPr>
        <w:t xml:space="preserve">– Keep detailed records of account activities, orders and contact person on SEAT in accordance to the compliance standards set forth. Work with </w:t>
      </w:r>
      <w:r w:rsidRPr="009454BF">
        <w:rPr>
          <w:rFonts w:asciiTheme="minorHAnsi" w:eastAsia="Arial" w:hAnsiTheme="minorHAnsi" w:cstheme="minorHAnsi"/>
          <w:sz w:val="22"/>
          <w:szCs w:val="22"/>
        </w:rPr>
        <w:t>food service to make sure that orders are correct, any special instructions are noted and meet before each home stand to review all orders.</w:t>
      </w:r>
    </w:p>
    <w:p w14:paraId="1E996A45" w14:textId="77777777" w:rsidR="00B218E5" w:rsidRPr="009454BF" w:rsidRDefault="00B218E5">
      <w:pPr>
        <w:spacing w:before="1" w:line="280" w:lineRule="exact"/>
        <w:rPr>
          <w:rFonts w:asciiTheme="minorHAnsi" w:hAnsiTheme="minorHAnsi" w:cstheme="minorHAnsi"/>
          <w:sz w:val="22"/>
          <w:szCs w:val="22"/>
        </w:rPr>
      </w:pPr>
    </w:p>
    <w:p w14:paraId="7E8E88DE" w14:textId="77777777" w:rsidR="00B218E5" w:rsidRPr="009454BF" w:rsidRDefault="009454BF">
      <w:pPr>
        <w:spacing w:line="260" w:lineRule="exact"/>
        <w:ind w:left="100" w:right="560"/>
        <w:rPr>
          <w:rFonts w:asciiTheme="minorHAnsi" w:eastAsia="Arial" w:hAnsiTheme="minorHAnsi" w:cstheme="minorHAnsi"/>
          <w:sz w:val="22"/>
          <w:szCs w:val="22"/>
        </w:rPr>
      </w:pPr>
      <w:r w:rsidRPr="009454BF">
        <w:rPr>
          <w:rFonts w:asciiTheme="minorHAnsi" w:eastAsia="Arial" w:hAnsiTheme="minorHAnsi" w:cstheme="minorHAnsi"/>
          <w:sz w:val="22"/>
          <w:szCs w:val="22"/>
        </w:rPr>
        <w:t xml:space="preserve">Maintain suite calendar spreadsheet, contact list, cake information sheet and online ordering &amp; ticket </w:t>
      </w:r>
      <w:r w:rsidRPr="009454BF">
        <w:rPr>
          <w:rFonts w:asciiTheme="minorHAnsi" w:eastAsia="Arial" w:hAnsiTheme="minorHAnsi" w:cstheme="minorHAnsi"/>
          <w:sz w:val="22"/>
          <w:szCs w:val="22"/>
        </w:rPr>
        <w:t>distribution</w:t>
      </w:r>
    </w:p>
    <w:p w14:paraId="3D25A881" w14:textId="77777777" w:rsidR="00B218E5" w:rsidRPr="009454BF" w:rsidRDefault="00B218E5">
      <w:pPr>
        <w:spacing w:before="12" w:line="260" w:lineRule="exact"/>
        <w:rPr>
          <w:rFonts w:asciiTheme="minorHAnsi" w:hAnsiTheme="minorHAnsi" w:cstheme="minorHAnsi"/>
          <w:sz w:val="22"/>
          <w:szCs w:val="22"/>
        </w:rPr>
      </w:pPr>
    </w:p>
    <w:p w14:paraId="68BE4071" w14:textId="77777777" w:rsidR="00B218E5" w:rsidRPr="009454BF" w:rsidRDefault="009454BF">
      <w:pPr>
        <w:ind w:left="100" w:right="187"/>
        <w:rPr>
          <w:rFonts w:asciiTheme="minorHAnsi" w:eastAsia="Arial" w:hAnsiTheme="minorHAnsi" w:cstheme="minorHAnsi"/>
          <w:sz w:val="22"/>
          <w:szCs w:val="22"/>
        </w:rPr>
      </w:pPr>
      <w:r w:rsidRPr="009454BF">
        <w:rPr>
          <w:rFonts w:asciiTheme="minorHAnsi" w:eastAsia="Arial" w:hAnsiTheme="minorHAnsi" w:cstheme="minorHAnsi"/>
          <w:b/>
          <w:sz w:val="22"/>
          <w:szCs w:val="22"/>
        </w:rPr>
        <w:t xml:space="preserve">Leadership / Organization </w:t>
      </w:r>
      <w:r w:rsidRPr="009454BF">
        <w:rPr>
          <w:rFonts w:asciiTheme="minorHAnsi" w:eastAsia="Arial" w:hAnsiTheme="minorHAnsi" w:cstheme="minorHAnsi"/>
          <w:sz w:val="22"/>
          <w:szCs w:val="22"/>
        </w:rPr>
        <w:t>– Oversee and execute FAAG meetings (Food at a Glance).</w:t>
      </w:r>
      <w:r w:rsidRPr="009454BF">
        <w:rPr>
          <w:rFonts w:asciiTheme="minorHAnsi" w:eastAsia="Arial" w:hAnsiTheme="minorHAnsi" w:cstheme="minorHAnsi"/>
          <w:spacing w:val="66"/>
          <w:sz w:val="22"/>
          <w:szCs w:val="22"/>
        </w:rPr>
        <w:t xml:space="preserve"> </w:t>
      </w:r>
      <w:r w:rsidRPr="009454BF">
        <w:rPr>
          <w:rFonts w:asciiTheme="minorHAnsi" w:eastAsia="Arial" w:hAnsiTheme="minorHAnsi" w:cstheme="minorHAnsi"/>
          <w:sz w:val="22"/>
          <w:szCs w:val="22"/>
        </w:rPr>
        <w:t>Know all facts to all venues for home stand so that all departments are informed and food service can deliver.  Prepare, schedule and lead meetings.</w:t>
      </w:r>
    </w:p>
    <w:p w14:paraId="65BB1840" w14:textId="77777777" w:rsidR="00B218E5" w:rsidRPr="009454BF" w:rsidRDefault="009454BF">
      <w:pPr>
        <w:spacing w:before="2"/>
        <w:ind w:left="1180"/>
        <w:rPr>
          <w:rFonts w:asciiTheme="minorHAnsi" w:eastAsia="Arial" w:hAnsiTheme="minorHAnsi" w:cstheme="minorHAnsi"/>
          <w:sz w:val="22"/>
          <w:szCs w:val="22"/>
        </w:rPr>
      </w:pPr>
      <w:r w:rsidRPr="009454BF">
        <w:rPr>
          <w:rFonts w:asciiTheme="minorHAnsi" w:eastAsia="Courier New" w:hAnsiTheme="minorHAnsi" w:cstheme="minorHAnsi"/>
          <w:sz w:val="22"/>
          <w:szCs w:val="22"/>
        </w:rPr>
        <w:t>o</w:t>
      </w:r>
      <w:r w:rsidRPr="009454BF">
        <w:rPr>
          <w:rFonts w:asciiTheme="minorHAnsi" w:eastAsia="Courier New" w:hAnsiTheme="minorHAnsi" w:cstheme="minorHAnsi"/>
          <w:spacing w:val="72"/>
          <w:sz w:val="22"/>
          <w:szCs w:val="22"/>
        </w:rPr>
        <w:t xml:space="preserve"> </w:t>
      </w:r>
      <w:r w:rsidRPr="009454BF">
        <w:rPr>
          <w:rFonts w:asciiTheme="minorHAnsi" w:eastAsia="Arial" w:hAnsiTheme="minorHAnsi" w:cstheme="minorHAnsi"/>
          <w:sz w:val="22"/>
          <w:szCs w:val="22"/>
        </w:rPr>
        <w:t>Communica</w:t>
      </w:r>
      <w:r w:rsidRPr="009454BF">
        <w:rPr>
          <w:rFonts w:asciiTheme="minorHAnsi" w:eastAsia="Arial" w:hAnsiTheme="minorHAnsi" w:cstheme="minorHAnsi"/>
          <w:sz w:val="22"/>
          <w:szCs w:val="22"/>
        </w:rPr>
        <w:t>te food orders to the kitchen</w:t>
      </w:r>
    </w:p>
    <w:p w14:paraId="559E29FD" w14:textId="77777777" w:rsidR="00B218E5" w:rsidRPr="009454BF" w:rsidRDefault="009454BF">
      <w:pPr>
        <w:spacing w:line="260" w:lineRule="exact"/>
        <w:ind w:left="1180"/>
        <w:rPr>
          <w:rFonts w:asciiTheme="minorHAnsi" w:eastAsia="Arial" w:hAnsiTheme="minorHAnsi" w:cstheme="minorHAnsi"/>
          <w:sz w:val="22"/>
          <w:szCs w:val="22"/>
        </w:rPr>
      </w:pPr>
      <w:r w:rsidRPr="009454BF">
        <w:rPr>
          <w:rFonts w:asciiTheme="minorHAnsi" w:eastAsia="Courier New" w:hAnsiTheme="minorHAnsi" w:cstheme="minorHAnsi"/>
          <w:position w:val="2"/>
          <w:sz w:val="22"/>
          <w:szCs w:val="22"/>
        </w:rPr>
        <w:t>o</w:t>
      </w:r>
      <w:r w:rsidRPr="009454BF">
        <w:rPr>
          <w:rFonts w:asciiTheme="minorHAnsi" w:eastAsia="Courier New" w:hAnsiTheme="minorHAnsi" w:cstheme="minorHAnsi"/>
          <w:spacing w:val="72"/>
          <w:position w:val="2"/>
          <w:sz w:val="22"/>
          <w:szCs w:val="22"/>
        </w:rPr>
        <w:t xml:space="preserve"> </w:t>
      </w:r>
      <w:r w:rsidRPr="009454BF">
        <w:rPr>
          <w:rFonts w:asciiTheme="minorHAnsi" w:eastAsia="Arial" w:hAnsiTheme="minorHAnsi" w:cstheme="minorHAnsi"/>
          <w:position w:val="2"/>
          <w:sz w:val="22"/>
          <w:szCs w:val="22"/>
        </w:rPr>
        <w:t>Debrief sales reps and sales interns on who will be in the suites</w:t>
      </w:r>
    </w:p>
    <w:p w14:paraId="2FBDA77A" w14:textId="77777777" w:rsidR="00B218E5" w:rsidRPr="009454BF" w:rsidRDefault="00B218E5">
      <w:pPr>
        <w:spacing w:before="15" w:line="240" w:lineRule="exact"/>
        <w:rPr>
          <w:rFonts w:asciiTheme="minorHAnsi" w:hAnsiTheme="minorHAnsi" w:cstheme="minorHAnsi"/>
          <w:sz w:val="22"/>
          <w:szCs w:val="22"/>
        </w:rPr>
      </w:pPr>
    </w:p>
    <w:p w14:paraId="19CEC19F" w14:textId="77777777" w:rsidR="00B218E5" w:rsidRPr="009454BF" w:rsidRDefault="009454BF">
      <w:pPr>
        <w:ind w:left="100" w:right="66"/>
        <w:rPr>
          <w:rFonts w:asciiTheme="minorHAnsi" w:eastAsia="Arial" w:hAnsiTheme="minorHAnsi" w:cstheme="minorHAnsi"/>
          <w:sz w:val="22"/>
          <w:szCs w:val="22"/>
        </w:rPr>
      </w:pPr>
      <w:r w:rsidRPr="009454BF">
        <w:rPr>
          <w:rFonts w:asciiTheme="minorHAnsi" w:eastAsia="Arial" w:hAnsiTheme="minorHAnsi" w:cstheme="minorHAnsi"/>
          <w:b/>
          <w:sz w:val="22"/>
          <w:szCs w:val="22"/>
        </w:rPr>
        <w:t xml:space="preserve">Event Orchestration – </w:t>
      </w:r>
      <w:r w:rsidRPr="009454BF">
        <w:rPr>
          <w:rFonts w:asciiTheme="minorHAnsi" w:eastAsia="Arial" w:hAnsiTheme="minorHAnsi" w:cstheme="minorHAnsi"/>
          <w:sz w:val="22"/>
          <w:szCs w:val="22"/>
        </w:rPr>
        <w:t>Four hours before game time, follow up with any new or last minute request or orders from clients or food service.  Work with suite lev</w:t>
      </w:r>
      <w:r w:rsidRPr="009454BF">
        <w:rPr>
          <w:rFonts w:asciiTheme="minorHAnsi" w:eastAsia="Arial" w:hAnsiTheme="minorHAnsi" w:cstheme="minorHAnsi"/>
          <w:sz w:val="22"/>
          <w:szCs w:val="22"/>
        </w:rPr>
        <w:t>el and Bullpen/Whistle Stop staff to assure that they are prepared, review any special instructions or needs that the client may have and assist in any order questions they may have.  Follow up with clients and/or their guests the day of their event to mak</w:t>
      </w:r>
      <w:r w:rsidRPr="009454BF">
        <w:rPr>
          <w:rFonts w:asciiTheme="minorHAnsi" w:eastAsia="Arial" w:hAnsiTheme="minorHAnsi" w:cstheme="minorHAnsi"/>
          <w:sz w:val="22"/>
          <w:szCs w:val="22"/>
        </w:rPr>
        <w:t>e sure all needs are being met and be accessible for any problems/questions that may occur.  Greet customers and guests, assist in anyway possible and work with food service to assure that everything is delivered in the manner that makes the event the best</w:t>
      </w:r>
      <w:r w:rsidRPr="009454BF">
        <w:rPr>
          <w:rFonts w:asciiTheme="minorHAnsi" w:eastAsia="Arial" w:hAnsiTheme="minorHAnsi" w:cstheme="minorHAnsi"/>
          <w:sz w:val="22"/>
          <w:szCs w:val="22"/>
        </w:rPr>
        <w:t xml:space="preserve"> it can be.</w:t>
      </w:r>
    </w:p>
    <w:p w14:paraId="2BE6C37C" w14:textId="77777777" w:rsidR="00B218E5" w:rsidRPr="009454BF" w:rsidRDefault="009454BF">
      <w:pPr>
        <w:spacing w:before="2"/>
        <w:ind w:left="1180"/>
        <w:rPr>
          <w:rFonts w:asciiTheme="minorHAnsi" w:eastAsia="Arial" w:hAnsiTheme="minorHAnsi" w:cstheme="minorHAnsi"/>
          <w:sz w:val="22"/>
          <w:szCs w:val="22"/>
        </w:rPr>
      </w:pPr>
      <w:r w:rsidRPr="009454BF">
        <w:rPr>
          <w:rFonts w:asciiTheme="minorHAnsi" w:eastAsia="Courier New" w:hAnsiTheme="minorHAnsi" w:cstheme="minorHAnsi"/>
          <w:sz w:val="22"/>
          <w:szCs w:val="22"/>
        </w:rPr>
        <w:t>o</w:t>
      </w:r>
      <w:r w:rsidRPr="009454BF">
        <w:rPr>
          <w:rFonts w:asciiTheme="minorHAnsi" w:eastAsia="Courier New" w:hAnsiTheme="minorHAnsi" w:cstheme="minorHAnsi"/>
          <w:spacing w:val="72"/>
          <w:sz w:val="22"/>
          <w:szCs w:val="22"/>
        </w:rPr>
        <w:t xml:space="preserve"> </w:t>
      </w:r>
      <w:r w:rsidRPr="009454BF">
        <w:rPr>
          <w:rFonts w:asciiTheme="minorHAnsi" w:eastAsia="Arial" w:hAnsiTheme="minorHAnsi" w:cstheme="minorHAnsi"/>
          <w:sz w:val="22"/>
          <w:szCs w:val="22"/>
        </w:rPr>
        <w:t>Continually check on all sold venues during game/event</w:t>
      </w:r>
    </w:p>
    <w:p w14:paraId="4EE633E7" w14:textId="77777777" w:rsidR="00B218E5" w:rsidRPr="009454BF" w:rsidRDefault="009454BF">
      <w:pPr>
        <w:spacing w:line="260" w:lineRule="exact"/>
        <w:ind w:left="1180"/>
        <w:rPr>
          <w:rFonts w:asciiTheme="minorHAnsi" w:eastAsia="Arial" w:hAnsiTheme="minorHAnsi" w:cstheme="minorHAnsi"/>
          <w:sz w:val="22"/>
          <w:szCs w:val="22"/>
        </w:rPr>
      </w:pPr>
      <w:r w:rsidRPr="009454BF">
        <w:rPr>
          <w:rFonts w:asciiTheme="minorHAnsi" w:eastAsia="Courier New" w:hAnsiTheme="minorHAnsi" w:cstheme="minorHAnsi"/>
          <w:position w:val="2"/>
          <w:sz w:val="22"/>
          <w:szCs w:val="22"/>
        </w:rPr>
        <w:t>o</w:t>
      </w:r>
      <w:r w:rsidRPr="009454BF">
        <w:rPr>
          <w:rFonts w:asciiTheme="minorHAnsi" w:eastAsia="Courier New" w:hAnsiTheme="minorHAnsi" w:cstheme="minorHAnsi"/>
          <w:spacing w:val="72"/>
          <w:position w:val="2"/>
          <w:sz w:val="22"/>
          <w:szCs w:val="22"/>
        </w:rPr>
        <w:t xml:space="preserve"> </w:t>
      </w:r>
      <w:r w:rsidRPr="009454BF">
        <w:rPr>
          <w:rFonts w:asciiTheme="minorHAnsi" w:eastAsia="Arial" w:hAnsiTheme="minorHAnsi" w:cstheme="minorHAnsi"/>
          <w:position w:val="2"/>
          <w:sz w:val="22"/>
          <w:szCs w:val="22"/>
        </w:rPr>
        <w:t>Continually check on pantry and servers to make sure everything is</w:t>
      </w:r>
    </w:p>
    <w:p w14:paraId="7062062C" w14:textId="77777777" w:rsidR="00B218E5" w:rsidRPr="009454BF" w:rsidRDefault="009454BF">
      <w:pPr>
        <w:spacing w:line="240" w:lineRule="exact"/>
        <w:ind w:left="1540"/>
        <w:rPr>
          <w:rFonts w:asciiTheme="minorHAnsi" w:eastAsia="Arial" w:hAnsiTheme="minorHAnsi" w:cstheme="minorHAnsi"/>
          <w:sz w:val="22"/>
          <w:szCs w:val="22"/>
        </w:rPr>
      </w:pPr>
      <w:r w:rsidRPr="009454BF">
        <w:rPr>
          <w:rFonts w:asciiTheme="minorHAnsi" w:eastAsia="Arial" w:hAnsiTheme="minorHAnsi" w:cstheme="minorHAnsi"/>
          <w:sz w:val="22"/>
          <w:szCs w:val="22"/>
        </w:rPr>
        <w:t>running smoothly</w:t>
      </w:r>
    </w:p>
    <w:p w14:paraId="7B93BD58" w14:textId="77777777" w:rsidR="00B218E5" w:rsidRPr="009454BF" w:rsidRDefault="00B218E5">
      <w:pPr>
        <w:spacing w:before="16" w:line="260" w:lineRule="exact"/>
        <w:rPr>
          <w:rFonts w:asciiTheme="minorHAnsi" w:hAnsiTheme="minorHAnsi" w:cstheme="minorHAnsi"/>
          <w:sz w:val="22"/>
          <w:szCs w:val="22"/>
        </w:rPr>
      </w:pPr>
    </w:p>
    <w:p w14:paraId="6DD3C071" w14:textId="77777777" w:rsidR="00B218E5" w:rsidRPr="009454BF" w:rsidRDefault="009454BF">
      <w:pPr>
        <w:ind w:left="100" w:right="374"/>
        <w:rPr>
          <w:rFonts w:asciiTheme="minorHAnsi" w:eastAsia="Arial" w:hAnsiTheme="minorHAnsi" w:cstheme="minorHAnsi"/>
          <w:sz w:val="22"/>
          <w:szCs w:val="22"/>
        </w:rPr>
      </w:pPr>
      <w:r w:rsidRPr="009454BF">
        <w:rPr>
          <w:rFonts w:asciiTheme="minorHAnsi" w:eastAsia="Arial" w:hAnsiTheme="minorHAnsi" w:cstheme="minorHAnsi"/>
          <w:b/>
          <w:sz w:val="22"/>
          <w:szCs w:val="22"/>
        </w:rPr>
        <w:t xml:space="preserve">Event Set Up </w:t>
      </w:r>
      <w:r w:rsidRPr="009454BF">
        <w:rPr>
          <w:rFonts w:asciiTheme="minorHAnsi" w:eastAsia="Arial" w:hAnsiTheme="minorHAnsi" w:cstheme="minorHAnsi"/>
          <w:sz w:val="22"/>
          <w:szCs w:val="22"/>
        </w:rPr>
        <w:t>– Oversee quality control of food service operations as sales advocate.</w:t>
      </w:r>
      <w:r w:rsidRPr="009454BF">
        <w:rPr>
          <w:rFonts w:asciiTheme="minorHAnsi" w:eastAsia="Arial" w:hAnsiTheme="minorHAnsi" w:cstheme="minorHAnsi"/>
          <w:spacing w:val="66"/>
          <w:sz w:val="22"/>
          <w:szCs w:val="22"/>
        </w:rPr>
        <w:t xml:space="preserve"> </w:t>
      </w:r>
      <w:r w:rsidRPr="009454BF">
        <w:rPr>
          <w:rFonts w:asciiTheme="minorHAnsi" w:eastAsia="Arial" w:hAnsiTheme="minorHAnsi" w:cstheme="minorHAnsi"/>
          <w:sz w:val="22"/>
          <w:szCs w:val="22"/>
        </w:rPr>
        <w:t xml:space="preserve">This </w:t>
      </w:r>
      <w:r w:rsidRPr="009454BF">
        <w:rPr>
          <w:rFonts w:asciiTheme="minorHAnsi" w:eastAsia="Arial" w:hAnsiTheme="minorHAnsi" w:cstheme="minorHAnsi"/>
          <w:sz w:val="22"/>
          <w:szCs w:val="22"/>
        </w:rPr>
        <w:t>includes proper presentation and food flow as well as common sense basics</w:t>
      </w:r>
    </w:p>
    <w:p w14:paraId="6F8AA968" w14:textId="77777777" w:rsidR="00B218E5" w:rsidRPr="009454BF" w:rsidRDefault="009454BF">
      <w:pPr>
        <w:spacing w:line="260" w:lineRule="exact"/>
        <w:ind w:left="1540" w:right="494" w:hanging="360"/>
        <w:rPr>
          <w:rFonts w:asciiTheme="minorHAnsi" w:eastAsia="Arial" w:hAnsiTheme="minorHAnsi" w:cstheme="minorHAnsi"/>
          <w:sz w:val="22"/>
          <w:szCs w:val="22"/>
        </w:rPr>
      </w:pPr>
      <w:r w:rsidRPr="009454BF">
        <w:rPr>
          <w:rFonts w:asciiTheme="minorHAnsi" w:eastAsia="Courier New" w:hAnsiTheme="minorHAnsi" w:cstheme="minorHAnsi"/>
          <w:sz w:val="22"/>
          <w:szCs w:val="22"/>
        </w:rPr>
        <w:t>o</w:t>
      </w:r>
      <w:r w:rsidRPr="009454BF">
        <w:rPr>
          <w:rFonts w:asciiTheme="minorHAnsi" w:eastAsia="Courier New" w:hAnsiTheme="minorHAnsi" w:cstheme="minorHAnsi"/>
          <w:spacing w:val="72"/>
          <w:sz w:val="22"/>
          <w:szCs w:val="22"/>
        </w:rPr>
        <w:t xml:space="preserve"> </w:t>
      </w:r>
      <w:r w:rsidRPr="009454BF">
        <w:rPr>
          <w:rFonts w:asciiTheme="minorHAnsi" w:eastAsia="Arial" w:hAnsiTheme="minorHAnsi" w:cstheme="minorHAnsi"/>
          <w:sz w:val="22"/>
          <w:szCs w:val="22"/>
        </w:rPr>
        <w:t>Locate, pick up any items needed for the game including cakes, special table skirts, clips or any special suite decorating needs</w:t>
      </w:r>
    </w:p>
    <w:p w14:paraId="3591EC73" w14:textId="77777777" w:rsidR="00B218E5" w:rsidRPr="009454BF" w:rsidRDefault="009454BF">
      <w:pPr>
        <w:spacing w:before="7" w:line="224" w:lineRule="auto"/>
        <w:ind w:left="1540" w:right="707" w:hanging="360"/>
        <w:rPr>
          <w:rFonts w:asciiTheme="minorHAnsi" w:eastAsia="Arial" w:hAnsiTheme="minorHAnsi" w:cstheme="minorHAnsi"/>
          <w:sz w:val="22"/>
          <w:szCs w:val="22"/>
        </w:rPr>
      </w:pPr>
      <w:r w:rsidRPr="009454BF">
        <w:rPr>
          <w:rFonts w:asciiTheme="minorHAnsi" w:eastAsia="Courier New" w:hAnsiTheme="minorHAnsi" w:cstheme="minorHAnsi"/>
          <w:sz w:val="22"/>
          <w:szCs w:val="22"/>
        </w:rPr>
        <w:t>o</w:t>
      </w:r>
      <w:r w:rsidRPr="009454BF">
        <w:rPr>
          <w:rFonts w:asciiTheme="minorHAnsi" w:eastAsia="Courier New" w:hAnsiTheme="minorHAnsi" w:cstheme="minorHAnsi"/>
          <w:spacing w:val="72"/>
          <w:sz w:val="22"/>
          <w:szCs w:val="22"/>
        </w:rPr>
        <w:t xml:space="preserve"> </w:t>
      </w:r>
      <w:r w:rsidRPr="009454BF">
        <w:rPr>
          <w:rFonts w:asciiTheme="minorHAnsi" w:eastAsia="Arial" w:hAnsiTheme="minorHAnsi" w:cstheme="minorHAnsi"/>
          <w:sz w:val="22"/>
          <w:szCs w:val="22"/>
        </w:rPr>
        <w:t xml:space="preserve">Make sure all table assignments and </w:t>
      </w:r>
      <w:r w:rsidRPr="009454BF">
        <w:rPr>
          <w:rFonts w:asciiTheme="minorHAnsi" w:eastAsia="Arial" w:hAnsiTheme="minorHAnsi" w:cstheme="minorHAnsi"/>
          <w:sz w:val="22"/>
          <w:szCs w:val="22"/>
        </w:rPr>
        <w:t>signage preparation and placement is done prior to event in picnic venue</w:t>
      </w:r>
    </w:p>
    <w:p w14:paraId="3A28C062" w14:textId="77777777" w:rsidR="00B218E5" w:rsidRPr="009454BF" w:rsidRDefault="009454BF">
      <w:pPr>
        <w:spacing w:before="3" w:line="260" w:lineRule="exact"/>
        <w:ind w:left="1540" w:right="308" w:hanging="360"/>
        <w:rPr>
          <w:rFonts w:asciiTheme="minorHAnsi" w:eastAsia="Arial" w:hAnsiTheme="minorHAnsi" w:cstheme="minorHAnsi"/>
          <w:sz w:val="22"/>
          <w:szCs w:val="22"/>
        </w:rPr>
      </w:pPr>
      <w:r w:rsidRPr="009454BF">
        <w:rPr>
          <w:rFonts w:asciiTheme="minorHAnsi" w:eastAsia="Courier New" w:hAnsiTheme="minorHAnsi" w:cstheme="minorHAnsi"/>
          <w:sz w:val="22"/>
          <w:szCs w:val="22"/>
        </w:rPr>
        <w:t>o</w:t>
      </w:r>
      <w:r w:rsidRPr="009454BF">
        <w:rPr>
          <w:rFonts w:asciiTheme="minorHAnsi" w:eastAsia="Courier New" w:hAnsiTheme="minorHAnsi" w:cstheme="minorHAnsi"/>
          <w:spacing w:val="72"/>
          <w:sz w:val="22"/>
          <w:szCs w:val="22"/>
        </w:rPr>
        <w:t xml:space="preserve"> </w:t>
      </w:r>
      <w:r w:rsidRPr="009454BF">
        <w:rPr>
          <w:rFonts w:asciiTheme="minorHAnsi" w:eastAsia="Arial" w:hAnsiTheme="minorHAnsi" w:cstheme="minorHAnsi"/>
          <w:sz w:val="22"/>
          <w:szCs w:val="22"/>
        </w:rPr>
        <w:t>Check all suites and press box for general cleanliness and proper set up</w:t>
      </w:r>
    </w:p>
    <w:p w14:paraId="486949D1" w14:textId="77777777" w:rsidR="00B218E5" w:rsidRPr="009454BF" w:rsidRDefault="009454BF">
      <w:pPr>
        <w:spacing w:line="260" w:lineRule="exact"/>
        <w:ind w:left="1900"/>
        <w:rPr>
          <w:rFonts w:asciiTheme="minorHAnsi" w:eastAsia="Arial" w:hAnsiTheme="minorHAnsi" w:cstheme="minorHAnsi"/>
          <w:sz w:val="22"/>
          <w:szCs w:val="22"/>
        </w:rPr>
      </w:pPr>
      <w:r w:rsidRPr="009454BF">
        <w:rPr>
          <w:rFonts w:asciiTheme="minorHAnsi" w:hAnsiTheme="minorHAnsi" w:cstheme="minorHAnsi"/>
          <w:sz w:val="22"/>
          <w:szCs w:val="22"/>
        </w:rPr>
        <w:t xml:space="preserve">   </w:t>
      </w:r>
      <w:r w:rsidRPr="009454BF">
        <w:rPr>
          <w:rFonts w:asciiTheme="minorHAnsi" w:hAnsiTheme="minorHAnsi" w:cstheme="minorHAnsi"/>
          <w:spacing w:val="10"/>
          <w:sz w:val="22"/>
          <w:szCs w:val="22"/>
        </w:rPr>
        <w:t xml:space="preserve"> </w:t>
      </w:r>
      <w:r w:rsidRPr="009454BF">
        <w:rPr>
          <w:rFonts w:asciiTheme="minorHAnsi" w:eastAsia="Arial" w:hAnsiTheme="minorHAnsi" w:cstheme="minorHAnsi"/>
          <w:sz w:val="22"/>
          <w:szCs w:val="22"/>
        </w:rPr>
        <w:t>Proper condiments</w:t>
      </w:r>
    </w:p>
    <w:p w14:paraId="0A41A514" w14:textId="77777777" w:rsidR="00B218E5" w:rsidRPr="009454BF" w:rsidRDefault="009454BF">
      <w:pPr>
        <w:spacing w:before="2"/>
        <w:ind w:left="1900"/>
        <w:rPr>
          <w:rFonts w:asciiTheme="minorHAnsi" w:eastAsia="Arial" w:hAnsiTheme="minorHAnsi" w:cstheme="minorHAnsi"/>
          <w:sz w:val="22"/>
          <w:szCs w:val="22"/>
        </w:rPr>
      </w:pPr>
      <w:r w:rsidRPr="009454BF">
        <w:rPr>
          <w:rFonts w:asciiTheme="minorHAnsi" w:hAnsiTheme="minorHAnsi" w:cstheme="minorHAnsi"/>
          <w:sz w:val="22"/>
          <w:szCs w:val="22"/>
        </w:rPr>
        <w:t xml:space="preserve">   </w:t>
      </w:r>
      <w:r w:rsidRPr="009454BF">
        <w:rPr>
          <w:rFonts w:asciiTheme="minorHAnsi" w:hAnsiTheme="minorHAnsi" w:cstheme="minorHAnsi"/>
          <w:spacing w:val="10"/>
          <w:sz w:val="22"/>
          <w:szCs w:val="22"/>
        </w:rPr>
        <w:t xml:space="preserve"> </w:t>
      </w:r>
      <w:r w:rsidRPr="009454BF">
        <w:rPr>
          <w:rFonts w:asciiTheme="minorHAnsi" w:eastAsia="Arial" w:hAnsiTheme="minorHAnsi" w:cstheme="minorHAnsi"/>
          <w:sz w:val="22"/>
          <w:szCs w:val="22"/>
        </w:rPr>
        <w:t>Utensil placement</w:t>
      </w:r>
    </w:p>
    <w:p w14:paraId="1366B50E" w14:textId="77777777" w:rsidR="00B218E5" w:rsidRPr="009454BF" w:rsidRDefault="009454BF">
      <w:pPr>
        <w:spacing w:line="260" w:lineRule="exact"/>
        <w:ind w:left="1900"/>
        <w:rPr>
          <w:rFonts w:asciiTheme="minorHAnsi" w:eastAsia="Arial" w:hAnsiTheme="minorHAnsi" w:cstheme="minorHAnsi"/>
          <w:sz w:val="22"/>
          <w:szCs w:val="22"/>
        </w:rPr>
      </w:pPr>
      <w:r w:rsidRPr="009454BF">
        <w:rPr>
          <w:rFonts w:asciiTheme="minorHAnsi" w:hAnsiTheme="minorHAnsi" w:cstheme="minorHAnsi"/>
          <w:sz w:val="22"/>
          <w:szCs w:val="22"/>
        </w:rPr>
        <w:t xml:space="preserve">   </w:t>
      </w:r>
      <w:r w:rsidRPr="009454BF">
        <w:rPr>
          <w:rFonts w:asciiTheme="minorHAnsi" w:hAnsiTheme="minorHAnsi" w:cstheme="minorHAnsi"/>
          <w:spacing w:val="10"/>
          <w:sz w:val="22"/>
          <w:szCs w:val="22"/>
        </w:rPr>
        <w:t xml:space="preserve"> </w:t>
      </w:r>
      <w:r w:rsidRPr="009454BF">
        <w:rPr>
          <w:rFonts w:asciiTheme="minorHAnsi" w:eastAsia="Arial" w:hAnsiTheme="minorHAnsi" w:cstheme="minorHAnsi"/>
          <w:sz w:val="22"/>
          <w:szCs w:val="22"/>
        </w:rPr>
        <w:t>Climate control</w:t>
      </w:r>
    </w:p>
    <w:p w14:paraId="663C83D2" w14:textId="77777777" w:rsidR="00B218E5" w:rsidRPr="009454BF" w:rsidRDefault="00B218E5">
      <w:pPr>
        <w:spacing w:before="16" w:line="260" w:lineRule="exact"/>
        <w:rPr>
          <w:rFonts w:asciiTheme="minorHAnsi" w:hAnsiTheme="minorHAnsi" w:cstheme="minorHAnsi"/>
          <w:sz w:val="22"/>
          <w:szCs w:val="22"/>
        </w:rPr>
      </w:pPr>
    </w:p>
    <w:p w14:paraId="3A99EFCC" w14:textId="77777777" w:rsidR="00B218E5" w:rsidRPr="009454BF" w:rsidRDefault="009454BF">
      <w:pPr>
        <w:ind w:left="100" w:right="307"/>
        <w:rPr>
          <w:rFonts w:asciiTheme="minorHAnsi" w:eastAsia="Arial" w:hAnsiTheme="minorHAnsi" w:cstheme="minorHAnsi"/>
          <w:sz w:val="22"/>
          <w:szCs w:val="22"/>
        </w:rPr>
        <w:sectPr w:rsidR="00B218E5" w:rsidRPr="009454BF">
          <w:pgSz w:w="12240" w:h="15840"/>
          <w:pgMar w:top="1480" w:right="1700" w:bottom="280" w:left="1700" w:header="720" w:footer="720" w:gutter="0"/>
          <w:cols w:space="720"/>
        </w:sectPr>
      </w:pPr>
      <w:r w:rsidRPr="009454BF">
        <w:rPr>
          <w:rFonts w:asciiTheme="minorHAnsi" w:eastAsia="Arial" w:hAnsiTheme="minorHAnsi" w:cstheme="minorHAnsi"/>
          <w:b/>
          <w:sz w:val="22"/>
          <w:szCs w:val="22"/>
        </w:rPr>
        <w:t xml:space="preserve">Other Activities </w:t>
      </w:r>
      <w:r w:rsidRPr="009454BF">
        <w:rPr>
          <w:rFonts w:asciiTheme="minorHAnsi" w:eastAsia="Arial" w:hAnsiTheme="minorHAnsi" w:cstheme="minorHAnsi"/>
          <w:sz w:val="22"/>
          <w:szCs w:val="22"/>
        </w:rPr>
        <w:t xml:space="preserve">– Work with </w:t>
      </w:r>
      <w:r w:rsidRPr="009454BF">
        <w:rPr>
          <w:rFonts w:asciiTheme="minorHAnsi" w:eastAsia="Arial" w:hAnsiTheme="minorHAnsi" w:cstheme="minorHAnsi"/>
          <w:sz w:val="22"/>
          <w:szCs w:val="22"/>
        </w:rPr>
        <w:t>IST department to enhance the relationships with existing and potential clients through entertainment and other avenues.  Greet patrons at the ballpark as well as say “Goodbye” and “Thank You” at the end of the evening.</w:t>
      </w:r>
      <w:r w:rsidRPr="009454BF">
        <w:rPr>
          <w:rFonts w:asciiTheme="minorHAnsi" w:eastAsia="Arial" w:hAnsiTheme="minorHAnsi" w:cstheme="minorHAnsi"/>
          <w:spacing w:val="66"/>
          <w:sz w:val="22"/>
          <w:szCs w:val="22"/>
        </w:rPr>
        <w:t xml:space="preserve"> </w:t>
      </w:r>
      <w:r w:rsidRPr="009454BF">
        <w:rPr>
          <w:rFonts w:asciiTheme="minorHAnsi" w:eastAsia="Arial" w:hAnsiTheme="minorHAnsi" w:cstheme="minorHAnsi"/>
          <w:sz w:val="22"/>
          <w:szCs w:val="22"/>
        </w:rPr>
        <w:t>When research is needed about food s</w:t>
      </w:r>
      <w:r w:rsidRPr="009454BF">
        <w:rPr>
          <w:rFonts w:asciiTheme="minorHAnsi" w:eastAsia="Arial" w:hAnsiTheme="minorHAnsi" w:cstheme="minorHAnsi"/>
          <w:sz w:val="22"/>
          <w:szCs w:val="22"/>
        </w:rPr>
        <w:t>atisfaction, there may also be follow-up research projects.</w:t>
      </w:r>
    </w:p>
    <w:p w14:paraId="3E913D27" w14:textId="77777777" w:rsidR="00B218E5" w:rsidRPr="009454BF" w:rsidRDefault="009454BF">
      <w:pPr>
        <w:spacing w:before="78" w:line="232" w:lineRule="auto"/>
        <w:ind w:left="1520" w:right="323" w:hanging="360"/>
        <w:rPr>
          <w:rFonts w:asciiTheme="minorHAnsi" w:eastAsia="Arial" w:hAnsiTheme="minorHAnsi" w:cstheme="minorHAnsi"/>
          <w:sz w:val="22"/>
          <w:szCs w:val="22"/>
        </w:rPr>
      </w:pPr>
      <w:r w:rsidRPr="009454BF">
        <w:rPr>
          <w:rFonts w:asciiTheme="minorHAnsi" w:eastAsia="Courier New" w:hAnsiTheme="minorHAnsi" w:cstheme="minorHAnsi"/>
          <w:sz w:val="22"/>
          <w:szCs w:val="22"/>
        </w:rPr>
        <w:lastRenderedPageBreak/>
        <w:t>o</w:t>
      </w:r>
      <w:r w:rsidRPr="009454BF">
        <w:rPr>
          <w:rFonts w:asciiTheme="minorHAnsi" w:eastAsia="Courier New" w:hAnsiTheme="minorHAnsi" w:cstheme="minorHAnsi"/>
          <w:spacing w:val="72"/>
          <w:sz w:val="22"/>
          <w:szCs w:val="22"/>
        </w:rPr>
        <w:t xml:space="preserve"> </w:t>
      </w:r>
      <w:r w:rsidRPr="009454BF">
        <w:rPr>
          <w:rFonts w:asciiTheme="minorHAnsi" w:eastAsia="Arial" w:hAnsiTheme="minorHAnsi" w:cstheme="minorHAnsi"/>
          <w:sz w:val="22"/>
          <w:szCs w:val="22"/>
        </w:rPr>
        <w:t>In the 8</w:t>
      </w:r>
      <w:r w:rsidRPr="009454BF">
        <w:rPr>
          <w:rFonts w:asciiTheme="minorHAnsi" w:eastAsia="Arial" w:hAnsiTheme="minorHAnsi" w:cstheme="minorHAnsi"/>
          <w:position w:val="11"/>
          <w:sz w:val="22"/>
          <w:szCs w:val="22"/>
        </w:rPr>
        <w:t>th</w:t>
      </w:r>
      <w:r w:rsidRPr="009454BF">
        <w:rPr>
          <w:rFonts w:asciiTheme="minorHAnsi" w:eastAsia="Arial" w:hAnsiTheme="minorHAnsi" w:cstheme="minorHAnsi"/>
          <w:spacing w:val="22"/>
          <w:position w:val="11"/>
          <w:sz w:val="22"/>
          <w:szCs w:val="22"/>
        </w:rPr>
        <w:t xml:space="preserve"> </w:t>
      </w:r>
      <w:r w:rsidRPr="009454BF">
        <w:rPr>
          <w:rFonts w:asciiTheme="minorHAnsi" w:eastAsia="Arial" w:hAnsiTheme="minorHAnsi" w:cstheme="minorHAnsi"/>
          <w:sz w:val="22"/>
          <w:szCs w:val="22"/>
        </w:rPr>
        <w:t>inning, be on hand to begin saying goodbye to guests leaving early and answer any questions the suite level supervisor may have regarding bills</w:t>
      </w:r>
    </w:p>
    <w:p w14:paraId="64E3C50D" w14:textId="77777777" w:rsidR="00B218E5" w:rsidRPr="009454BF" w:rsidRDefault="009454BF">
      <w:pPr>
        <w:spacing w:line="280" w:lineRule="exact"/>
        <w:ind w:left="1160"/>
        <w:rPr>
          <w:rFonts w:asciiTheme="minorHAnsi" w:eastAsia="Arial" w:hAnsiTheme="minorHAnsi" w:cstheme="minorHAnsi"/>
          <w:sz w:val="22"/>
          <w:szCs w:val="22"/>
        </w:rPr>
      </w:pPr>
      <w:r w:rsidRPr="009454BF">
        <w:rPr>
          <w:rFonts w:asciiTheme="minorHAnsi" w:eastAsia="Courier New" w:hAnsiTheme="minorHAnsi" w:cstheme="minorHAnsi"/>
          <w:position w:val="1"/>
          <w:sz w:val="22"/>
          <w:szCs w:val="22"/>
        </w:rPr>
        <w:t>o</w:t>
      </w:r>
      <w:r w:rsidRPr="009454BF">
        <w:rPr>
          <w:rFonts w:asciiTheme="minorHAnsi" w:eastAsia="Courier New" w:hAnsiTheme="minorHAnsi" w:cstheme="minorHAnsi"/>
          <w:spacing w:val="72"/>
          <w:position w:val="1"/>
          <w:sz w:val="22"/>
          <w:szCs w:val="22"/>
        </w:rPr>
        <w:t xml:space="preserve"> </w:t>
      </w:r>
      <w:r w:rsidRPr="009454BF">
        <w:rPr>
          <w:rFonts w:asciiTheme="minorHAnsi" w:eastAsia="Arial" w:hAnsiTheme="minorHAnsi" w:cstheme="minorHAnsi"/>
          <w:position w:val="1"/>
          <w:sz w:val="22"/>
          <w:szCs w:val="22"/>
        </w:rPr>
        <w:t>At the end of the game</w:t>
      </w:r>
    </w:p>
    <w:p w14:paraId="110B734B" w14:textId="77777777" w:rsidR="00B218E5" w:rsidRPr="009454BF" w:rsidRDefault="009454BF">
      <w:pPr>
        <w:spacing w:line="240" w:lineRule="exact"/>
        <w:ind w:left="1880"/>
        <w:rPr>
          <w:rFonts w:asciiTheme="minorHAnsi" w:eastAsia="Arial" w:hAnsiTheme="minorHAnsi" w:cstheme="minorHAnsi"/>
          <w:sz w:val="22"/>
          <w:szCs w:val="22"/>
        </w:rPr>
      </w:pPr>
      <w:r w:rsidRPr="009454BF">
        <w:rPr>
          <w:rFonts w:asciiTheme="minorHAnsi" w:hAnsiTheme="minorHAnsi" w:cstheme="minorHAnsi"/>
          <w:sz w:val="22"/>
          <w:szCs w:val="22"/>
        </w:rPr>
        <w:t xml:space="preserve">   </w:t>
      </w:r>
      <w:r w:rsidRPr="009454BF">
        <w:rPr>
          <w:rFonts w:asciiTheme="minorHAnsi" w:hAnsiTheme="minorHAnsi" w:cstheme="minorHAnsi"/>
          <w:spacing w:val="10"/>
          <w:sz w:val="22"/>
          <w:szCs w:val="22"/>
        </w:rPr>
        <w:t xml:space="preserve"> </w:t>
      </w:r>
      <w:r w:rsidRPr="009454BF">
        <w:rPr>
          <w:rFonts w:asciiTheme="minorHAnsi" w:eastAsia="Arial" w:hAnsiTheme="minorHAnsi" w:cstheme="minorHAnsi"/>
          <w:sz w:val="22"/>
          <w:szCs w:val="22"/>
        </w:rPr>
        <w:t xml:space="preserve">Take </w:t>
      </w:r>
      <w:r w:rsidRPr="009454BF">
        <w:rPr>
          <w:rFonts w:asciiTheme="minorHAnsi" w:eastAsia="Arial" w:hAnsiTheme="minorHAnsi" w:cstheme="minorHAnsi"/>
          <w:sz w:val="22"/>
          <w:szCs w:val="22"/>
        </w:rPr>
        <w:t>down all welcome signs</w:t>
      </w:r>
    </w:p>
    <w:p w14:paraId="7F52C97A" w14:textId="77777777" w:rsidR="00B218E5" w:rsidRPr="009454BF" w:rsidRDefault="009454BF">
      <w:pPr>
        <w:spacing w:line="260" w:lineRule="exact"/>
        <w:ind w:left="1880"/>
        <w:rPr>
          <w:rFonts w:asciiTheme="minorHAnsi" w:eastAsia="Arial" w:hAnsiTheme="minorHAnsi" w:cstheme="minorHAnsi"/>
          <w:sz w:val="22"/>
          <w:szCs w:val="22"/>
        </w:rPr>
      </w:pPr>
      <w:r w:rsidRPr="009454BF">
        <w:rPr>
          <w:rFonts w:asciiTheme="minorHAnsi" w:hAnsiTheme="minorHAnsi" w:cstheme="minorHAnsi"/>
          <w:sz w:val="22"/>
          <w:szCs w:val="22"/>
        </w:rPr>
        <w:t xml:space="preserve">   </w:t>
      </w:r>
      <w:r w:rsidRPr="009454BF">
        <w:rPr>
          <w:rFonts w:asciiTheme="minorHAnsi" w:hAnsiTheme="minorHAnsi" w:cstheme="minorHAnsi"/>
          <w:spacing w:val="10"/>
          <w:sz w:val="22"/>
          <w:szCs w:val="22"/>
        </w:rPr>
        <w:t xml:space="preserve"> </w:t>
      </w:r>
      <w:r w:rsidRPr="009454BF">
        <w:rPr>
          <w:rFonts w:asciiTheme="minorHAnsi" w:eastAsia="Arial" w:hAnsiTheme="minorHAnsi" w:cstheme="minorHAnsi"/>
          <w:sz w:val="22"/>
          <w:szCs w:val="22"/>
        </w:rPr>
        <w:t>Remove large picnic area table toppers</w:t>
      </w:r>
    </w:p>
    <w:p w14:paraId="2608473B" w14:textId="77777777" w:rsidR="00B218E5" w:rsidRPr="009454BF" w:rsidRDefault="009454BF">
      <w:pPr>
        <w:spacing w:before="2"/>
        <w:ind w:left="1880"/>
        <w:rPr>
          <w:rFonts w:asciiTheme="minorHAnsi" w:eastAsia="Arial" w:hAnsiTheme="minorHAnsi" w:cstheme="minorHAnsi"/>
          <w:sz w:val="22"/>
          <w:szCs w:val="22"/>
        </w:rPr>
      </w:pPr>
      <w:r w:rsidRPr="009454BF">
        <w:rPr>
          <w:rFonts w:asciiTheme="minorHAnsi" w:hAnsiTheme="minorHAnsi" w:cstheme="minorHAnsi"/>
          <w:sz w:val="22"/>
          <w:szCs w:val="22"/>
        </w:rPr>
        <w:t xml:space="preserve">   </w:t>
      </w:r>
      <w:r w:rsidRPr="009454BF">
        <w:rPr>
          <w:rFonts w:asciiTheme="minorHAnsi" w:hAnsiTheme="minorHAnsi" w:cstheme="minorHAnsi"/>
          <w:spacing w:val="10"/>
          <w:sz w:val="22"/>
          <w:szCs w:val="22"/>
        </w:rPr>
        <w:t xml:space="preserve"> </w:t>
      </w:r>
      <w:r w:rsidRPr="009454BF">
        <w:rPr>
          <w:rFonts w:asciiTheme="minorHAnsi" w:eastAsia="Arial" w:hAnsiTheme="minorHAnsi" w:cstheme="minorHAnsi"/>
          <w:sz w:val="22"/>
          <w:szCs w:val="22"/>
        </w:rPr>
        <w:t>Assist with end of night bills and payments</w:t>
      </w:r>
    </w:p>
    <w:p w14:paraId="26A16A4B" w14:textId="77777777" w:rsidR="00B218E5" w:rsidRPr="009454BF" w:rsidRDefault="009454BF">
      <w:pPr>
        <w:spacing w:line="260" w:lineRule="exact"/>
        <w:ind w:left="1880"/>
        <w:rPr>
          <w:rFonts w:asciiTheme="minorHAnsi" w:eastAsia="Arial" w:hAnsiTheme="minorHAnsi" w:cstheme="minorHAnsi"/>
          <w:sz w:val="22"/>
          <w:szCs w:val="22"/>
        </w:rPr>
      </w:pPr>
      <w:r w:rsidRPr="009454BF">
        <w:rPr>
          <w:rFonts w:asciiTheme="minorHAnsi" w:hAnsiTheme="minorHAnsi" w:cstheme="minorHAnsi"/>
          <w:sz w:val="22"/>
          <w:szCs w:val="22"/>
        </w:rPr>
        <w:t xml:space="preserve">   </w:t>
      </w:r>
      <w:r w:rsidRPr="009454BF">
        <w:rPr>
          <w:rFonts w:asciiTheme="minorHAnsi" w:hAnsiTheme="minorHAnsi" w:cstheme="minorHAnsi"/>
          <w:spacing w:val="10"/>
          <w:sz w:val="22"/>
          <w:szCs w:val="22"/>
        </w:rPr>
        <w:t xml:space="preserve"> </w:t>
      </w:r>
      <w:r w:rsidRPr="009454BF">
        <w:rPr>
          <w:rFonts w:asciiTheme="minorHAnsi" w:eastAsia="Arial" w:hAnsiTheme="minorHAnsi" w:cstheme="minorHAnsi"/>
          <w:sz w:val="22"/>
          <w:szCs w:val="22"/>
        </w:rPr>
        <w:t>Do game day debrief email</w:t>
      </w:r>
    </w:p>
    <w:sectPr w:rsidR="00B218E5" w:rsidRPr="009454BF">
      <w:pgSz w:w="12240" w:h="15840"/>
      <w:pgMar w:top="1340" w:right="1720" w:bottom="280" w:left="1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4248D8"/>
    <w:multiLevelType w:val="multilevel"/>
    <w:tmpl w:val="A026788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18E5"/>
    <w:rsid w:val="009454BF"/>
    <w:rsid w:val="00B218E5"/>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4B044"/>
  <w15:docId w15:val="{D92AE6A4-0CA7-4E2D-A7BE-6CE2226D1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730</Words>
  <Characters>4162</Characters>
  <Application>Microsoft Office Word</Application>
  <DocSecurity>0</DocSecurity>
  <Lines>34</Lines>
  <Paragraphs>9</Paragraphs>
  <ScaleCrop>false</ScaleCrop>
  <Company/>
  <LinksUpToDate>false</LinksUpToDate>
  <CharactersWithSpaces>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Maya</cp:lastModifiedBy>
  <cp:revision>2</cp:revision>
  <dcterms:created xsi:type="dcterms:W3CDTF">2021-06-03T11:48:00Z</dcterms:created>
  <dcterms:modified xsi:type="dcterms:W3CDTF">2021-06-03T11:50:00Z</dcterms:modified>
</cp:coreProperties>
</file>